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0CFF9" w14:textId="77777777" w:rsidR="004F53A9" w:rsidRPr="004F53A9" w:rsidRDefault="004F53A9" w:rsidP="004F53A9">
      <w:pPr>
        <w:spacing w:line="240" w:lineRule="auto"/>
        <w:contextualSpacing/>
        <w:jc w:val="right"/>
        <w:rPr>
          <w:rFonts w:ascii="Arial" w:hAnsi="Arial" w:cs="Arial"/>
          <w:i/>
          <w:sz w:val="18"/>
          <w:szCs w:val="18"/>
        </w:rPr>
      </w:pPr>
    </w:p>
    <w:p w14:paraId="489BF063" w14:textId="77777777" w:rsidR="000F5F32" w:rsidRPr="004F53A9" w:rsidRDefault="000F5F32" w:rsidP="004F53A9">
      <w:pPr>
        <w:spacing w:after="0"/>
        <w:jc w:val="center"/>
        <w:rPr>
          <w:rFonts w:ascii="Arial" w:eastAsia="Arial" w:hAnsi="Arial" w:cs="Arial"/>
          <w:i/>
          <w:sz w:val="18"/>
          <w:szCs w:val="18"/>
        </w:rPr>
      </w:pPr>
    </w:p>
    <w:p w14:paraId="6F7436EE" w14:textId="365CFE19" w:rsidR="004F53A9" w:rsidRPr="000F5F32" w:rsidRDefault="000F5F32" w:rsidP="004F53A9">
      <w:pPr>
        <w:spacing w:after="0"/>
        <w:jc w:val="center"/>
        <w:rPr>
          <w:rFonts w:ascii="Arial" w:eastAsia="Arial" w:hAnsi="Arial" w:cs="Arial"/>
          <w:b/>
          <w:bCs/>
          <w:iCs/>
          <w:sz w:val="24"/>
          <w:szCs w:val="24"/>
        </w:rPr>
      </w:pPr>
      <w:r w:rsidRPr="000F5F32">
        <w:rPr>
          <w:rFonts w:ascii="Arial" w:eastAsia="Arial" w:hAnsi="Arial" w:cs="Arial"/>
          <w:b/>
          <w:bCs/>
          <w:iCs/>
          <w:sz w:val="24"/>
          <w:szCs w:val="24"/>
        </w:rPr>
        <w:t xml:space="preserve">POGODBA ZA </w:t>
      </w:r>
      <w:r w:rsidRPr="000F5F32">
        <w:rPr>
          <w:rFonts w:ascii="Arial" w:hAnsi="Arial" w:cs="Arial"/>
          <w:b/>
          <w:bCs/>
          <w:iCs/>
          <w:color w:val="000000"/>
          <w:sz w:val="24"/>
          <w:szCs w:val="24"/>
        </w:rPr>
        <w:t xml:space="preserve">STORITEV  ŠOLSKIH PREVOZOV ZA UČENCE, KI </w:t>
      </w:r>
      <w:r w:rsidR="00EC1874">
        <w:rPr>
          <w:rFonts w:ascii="Arial" w:hAnsi="Arial" w:cs="Arial"/>
          <w:b/>
          <w:bCs/>
          <w:iCs/>
          <w:color w:val="000000"/>
          <w:sz w:val="24"/>
          <w:szCs w:val="24"/>
        </w:rPr>
        <w:t>OBISKUJEJO CUDV DOBRNA</w:t>
      </w:r>
      <w:r w:rsidRPr="000F5F32">
        <w:rPr>
          <w:rFonts w:ascii="Arial" w:hAnsi="Arial" w:cs="Arial"/>
          <w:b/>
          <w:bCs/>
          <w:iCs/>
          <w:color w:val="000000"/>
          <w:sz w:val="24"/>
          <w:szCs w:val="24"/>
        </w:rPr>
        <w:t xml:space="preserve"> </w:t>
      </w:r>
    </w:p>
    <w:p w14:paraId="586C396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AE20DE3"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4F53A9">
        <w:rPr>
          <w:rFonts w:ascii="Arial" w:eastAsia="Arial" w:hAnsi="Arial" w:cs="Arial"/>
          <w:sz w:val="18"/>
          <w:szCs w:val="18"/>
        </w:rPr>
        <w:t>ki jo skleneta in dogovorita</w:t>
      </w:r>
    </w:p>
    <w:p w14:paraId="5D3B9A8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52A3F772"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MESTNA OBČINA VELENJE, Titov trg 1, Velenje,</w:t>
      </w:r>
    </w:p>
    <w:p w14:paraId="7758B869" w14:textId="5F6EC53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 xml:space="preserve">ki jo zastopa župan </w:t>
      </w:r>
      <w:r w:rsidR="00D07825" w:rsidRPr="00EA78E3">
        <w:rPr>
          <w:rFonts w:ascii="Arial" w:eastAsia="Arial" w:hAnsi="Arial" w:cs="Arial"/>
          <w:b/>
          <w:bCs/>
          <w:i/>
          <w:iCs/>
          <w:sz w:val="18"/>
          <w:szCs w:val="18"/>
        </w:rPr>
        <w:t>Peter DERMOL</w:t>
      </w:r>
      <w:r w:rsidRPr="004F53A9">
        <w:rPr>
          <w:rFonts w:ascii="Arial" w:eastAsia="Arial" w:hAnsi="Arial" w:cs="Arial"/>
          <w:b/>
          <w:bCs/>
          <w:i/>
          <w:iCs/>
          <w:sz w:val="18"/>
          <w:szCs w:val="18"/>
        </w:rPr>
        <w:t xml:space="preserve"> </w:t>
      </w:r>
    </w:p>
    <w:p w14:paraId="21A798D8"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številka: 5884268</w:t>
      </w:r>
    </w:p>
    <w:p w14:paraId="359F6452" w14:textId="11C5824B" w:rsidR="004F53A9" w:rsidRPr="004F53A9"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F53A9">
        <w:rPr>
          <w:rFonts w:ascii="Arial" w:eastAsia="Arial" w:hAnsi="Arial" w:cs="Arial"/>
          <w:b/>
          <w:bCs/>
          <w:i/>
          <w:iCs/>
          <w:color w:val="000000"/>
          <w:sz w:val="18"/>
          <w:szCs w:val="18"/>
          <w:u w:color="000000"/>
          <w:bdr w:val="nil"/>
          <w:lang w:eastAsia="sl-SI"/>
        </w:rPr>
        <w:t>ID za DDV: SI49082884</w:t>
      </w:r>
    </w:p>
    <w:p w14:paraId="3ED86D10" w14:textId="77777777" w:rsidR="004F53A9" w:rsidRPr="004F53A9"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F53A9">
        <w:rPr>
          <w:rFonts w:ascii="Arial" w:eastAsia="Arial" w:hAnsi="Arial" w:cs="Arial"/>
          <w:b/>
          <w:bCs/>
          <w:i/>
          <w:iCs/>
          <w:color w:val="000000"/>
          <w:sz w:val="18"/>
          <w:szCs w:val="18"/>
          <w:u w:color="000000"/>
          <w:bdr w:val="nil"/>
          <w:lang w:eastAsia="sl-SI"/>
        </w:rPr>
        <w:t xml:space="preserve">Podračun EZR MOV, št.: SI56 0133 3010 0018 411 </w:t>
      </w:r>
    </w:p>
    <w:p w14:paraId="0FDCDF6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4F53A9">
        <w:rPr>
          <w:rFonts w:ascii="Arial" w:eastAsia="Arial" w:hAnsi="Arial" w:cs="Arial"/>
          <w:i/>
          <w:iCs/>
          <w:sz w:val="18"/>
          <w:szCs w:val="18"/>
        </w:rPr>
        <w:t>(v nadaljevanju: naročnik)</w:t>
      </w:r>
    </w:p>
    <w:p w14:paraId="277304B4"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in</w:t>
      </w:r>
    </w:p>
    <w:p w14:paraId="02882D29"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____________________________________________</w:t>
      </w:r>
    </w:p>
    <w:p w14:paraId="3D39211D"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ki ga zastopa ___________________________</w:t>
      </w:r>
    </w:p>
    <w:p w14:paraId="53B8174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 ____________________________</w:t>
      </w:r>
    </w:p>
    <w:p w14:paraId="5860C83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ID za DDV: ____________________________</w:t>
      </w:r>
    </w:p>
    <w:p w14:paraId="13ECE6C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TRR, št.: ____________________________</w:t>
      </w:r>
    </w:p>
    <w:p w14:paraId="025D439F"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4F53A9">
        <w:rPr>
          <w:rFonts w:ascii="Arial" w:eastAsia="Arial" w:hAnsi="Arial" w:cs="Arial"/>
          <w:i/>
          <w:iCs/>
          <w:sz w:val="18"/>
          <w:szCs w:val="18"/>
        </w:rPr>
        <w:t xml:space="preserve">(v nadaljevanju: izvajalec) </w:t>
      </w:r>
    </w:p>
    <w:p w14:paraId="4EF7E58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kot sledi</w:t>
      </w:r>
    </w:p>
    <w:p w14:paraId="172C6F4B" w14:textId="77777777" w:rsidR="004F53A9" w:rsidRPr="004F53A9" w:rsidRDefault="004F53A9" w:rsidP="004F53A9">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4F53A9">
        <w:rPr>
          <w:rFonts w:ascii="Arial" w:eastAsia="Arial" w:hAnsi="Arial" w:cs="Arial"/>
          <w:b/>
          <w:bCs/>
          <w:color w:val="000000"/>
          <w:sz w:val="18"/>
          <w:szCs w:val="18"/>
          <w:u w:color="000000"/>
          <w:bdr w:val="nil"/>
          <w:lang w:eastAsia="sl-SI"/>
        </w:rPr>
        <w:t>UVODNA DOLOČILA</w:t>
      </w:r>
    </w:p>
    <w:p w14:paraId="1EB64A2B" w14:textId="77777777" w:rsidR="004F53A9" w:rsidRPr="004F53A9" w:rsidRDefault="004F53A9" w:rsidP="004F53A9">
      <w:pPr>
        <w:spacing w:after="0"/>
        <w:rPr>
          <w:lang w:eastAsia="sl-SI"/>
        </w:rPr>
      </w:pPr>
    </w:p>
    <w:p w14:paraId="524816C2" w14:textId="77777777" w:rsidR="004F53A9" w:rsidRPr="004F53A9" w:rsidRDefault="004F53A9" w:rsidP="004F53A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4F53A9">
        <w:rPr>
          <w:rFonts w:ascii="Arial" w:hAnsi="Arial" w:cs="Arial"/>
          <w:sz w:val="18"/>
          <w:szCs w:val="18"/>
        </w:rPr>
        <w:t>1. člen</w:t>
      </w:r>
    </w:p>
    <w:p w14:paraId="329DE0BA" w14:textId="77777777" w:rsidR="004F53A9" w:rsidRPr="004F53A9" w:rsidRDefault="004F53A9" w:rsidP="004F53A9">
      <w:pPr>
        <w:spacing w:after="0"/>
        <w:rPr>
          <w:rFonts w:ascii="Arial" w:eastAsia="Arial" w:hAnsi="Arial" w:cs="Arial"/>
          <w:sz w:val="18"/>
          <w:szCs w:val="18"/>
        </w:rPr>
      </w:pPr>
    </w:p>
    <w:p w14:paraId="6DC307A6" w14:textId="77777777" w:rsidR="004F53A9" w:rsidRPr="004F53A9" w:rsidRDefault="004F53A9" w:rsidP="004F53A9">
      <w:pPr>
        <w:spacing w:after="0"/>
        <w:rPr>
          <w:rFonts w:ascii="Arial" w:eastAsia="Arial" w:hAnsi="Arial" w:cs="Arial"/>
          <w:sz w:val="18"/>
          <w:szCs w:val="18"/>
        </w:rPr>
      </w:pPr>
      <w:r w:rsidRPr="004F53A9">
        <w:rPr>
          <w:rFonts w:ascii="Arial" w:eastAsia="Arial" w:hAnsi="Arial" w:cs="Arial"/>
          <w:sz w:val="18"/>
          <w:szCs w:val="18"/>
        </w:rPr>
        <w:t>Naročnik in izvajalec uvodoma ugotavljata:</w:t>
      </w:r>
    </w:p>
    <w:p w14:paraId="6E096177" w14:textId="721E80CF"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 xml:space="preserve">da je naročnik izvedel javni razpis po postopku </w:t>
      </w:r>
      <w:r w:rsidR="000F5F32">
        <w:rPr>
          <w:rFonts w:ascii="Arial" w:hAnsi="Arial" w:cs="Arial"/>
          <w:sz w:val="18"/>
          <w:szCs w:val="18"/>
        </w:rPr>
        <w:t xml:space="preserve">naročila male vrednosti </w:t>
      </w:r>
      <w:r w:rsidRPr="004F53A9">
        <w:rPr>
          <w:rFonts w:ascii="Arial" w:hAnsi="Arial" w:cs="Arial"/>
          <w:sz w:val="18"/>
          <w:szCs w:val="18"/>
        </w:rPr>
        <w:t>za »Javno naročilo za izbiro izvajalcev storitev</w:t>
      </w:r>
      <w:r w:rsidR="004C59B3">
        <w:rPr>
          <w:rFonts w:ascii="Arial" w:hAnsi="Arial" w:cs="Arial"/>
          <w:sz w:val="18"/>
          <w:szCs w:val="18"/>
        </w:rPr>
        <w:t xml:space="preserve"> šolskih prevozov</w:t>
      </w:r>
      <w:r w:rsidR="00E90D31">
        <w:rPr>
          <w:rFonts w:ascii="Arial" w:hAnsi="Arial" w:cs="Arial"/>
          <w:sz w:val="18"/>
          <w:szCs w:val="18"/>
        </w:rPr>
        <w:t xml:space="preserve"> za učence, ki </w:t>
      </w:r>
      <w:r w:rsidR="00DC479B">
        <w:rPr>
          <w:rFonts w:ascii="Arial" w:hAnsi="Arial" w:cs="Arial"/>
          <w:sz w:val="18"/>
          <w:szCs w:val="18"/>
        </w:rPr>
        <w:t>obiskujejo CUDV Dobrna</w:t>
      </w:r>
      <w:r w:rsidR="00E90D31">
        <w:rPr>
          <w:rFonts w:ascii="Arial" w:hAnsi="Arial" w:cs="Arial"/>
          <w:sz w:val="18"/>
          <w:szCs w:val="18"/>
        </w:rPr>
        <w:t>«</w:t>
      </w:r>
      <w:r w:rsidRPr="004F53A9">
        <w:rPr>
          <w:rFonts w:ascii="Arial" w:hAnsi="Arial" w:cs="Arial"/>
          <w:sz w:val="18"/>
          <w:szCs w:val="18"/>
        </w:rPr>
        <w:t>, ki je bil objavljen na Portalu javnih naročil, št. objave ___________, z dne ________</w:t>
      </w:r>
      <w:r w:rsidR="00EA78E3">
        <w:rPr>
          <w:rFonts w:ascii="Arial" w:hAnsi="Arial" w:cs="Arial"/>
          <w:sz w:val="18"/>
          <w:szCs w:val="18"/>
        </w:rPr>
        <w:t>,</w:t>
      </w:r>
    </w:p>
    <w:p w14:paraId="78ECFD4D" w14:textId="0803E6C3"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da je bil izvajalec po merilih iz razpisne dokumentacije izbran kot najugodnejši ponudnik na navedenem javnem razpisu</w:t>
      </w:r>
      <w:r w:rsidR="000F5F32">
        <w:rPr>
          <w:rFonts w:ascii="Arial" w:hAnsi="Arial" w:cs="Arial"/>
          <w:sz w:val="18"/>
          <w:szCs w:val="18"/>
        </w:rPr>
        <w:t>.</w:t>
      </w:r>
    </w:p>
    <w:p w14:paraId="204E8679" w14:textId="77777777" w:rsidR="009034E8" w:rsidRPr="009034E8" w:rsidRDefault="009034E8" w:rsidP="0071703B">
      <w:pPr>
        <w:pBdr>
          <w:top w:val="nil"/>
          <w:left w:val="nil"/>
          <w:bottom w:val="nil"/>
          <w:right w:val="nil"/>
          <w:between w:val="nil"/>
          <w:bar w:val="nil"/>
        </w:pBdr>
        <w:spacing w:after="0"/>
        <w:ind w:left="753"/>
        <w:jc w:val="both"/>
        <w:rPr>
          <w:rFonts w:ascii="Arial" w:eastAsia="Arial" w:hAnsi="Arial" w:cs="Arial"/>
          <w:sz w:val="18"/>
          <w:szCs w:val="18"/>
        </w:rPr>
      </w:pPr>
    </w:p>
    <w:p w14:paraId="4CE074B7" w14:textId="77777777" w:rsidR="005C4475" w:rsidRPr="005C4475" w:rsidRDefault="005C4475" w:rsidP="006C4B82">
      <w:pPr>
        <w:pBdr>
          <w:top w:val="nil"/>
          <w:left w:val="nil"/>
          <w:bottom w:val="nil"/>
          <w:right w:val="nil"/>
          <w:between w:val="nil"/>
          <w:bar w:val="nil"/>
        </w:pBdr>
        <w:spacing w:after="0"/>
        <w:jc w:val="both"/>
        <w:rPr>
          <w:rFonts w:ascii="Arial" w:eastAsia="Arial" w:hAnsi="Arial" w:cs="Arial"/>
          <w:sz w:val="18"/>
          <w:szCs w:val="18"/>
        </w:rPr>
      </w:pPr>
    </w:p>
    <w:p w14:paraId="59EA7C3A" w14:textId="66F869BC" w:rsidR="005C4475" w:rsidRPr="005C4475" w:rsidRDefault="005C4475" w:rsidP="006C4B82">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PREDMET POGODBE</w:t>
      </w:r>
      <w:r w:rsidR="006C4B82">
        <w:rPr>
          <w:rFonts w:ascii="Arial" w:eastAsia="Arial" w:hAnsi="Arial" w:cs="Arial"/>
          <w:b/>
          <w:bCs/>
          <w:sz w:val="18"/>
          <w:szCs w:val="18"/>
        </w:rPr>
        <w:t xml:space="preserve"> IN ČAS IZVAJANJA STORITVE</w:t>
      </w:r>
    </w:p>
    <w:p w14:paraId="13AC9E8E"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04B6D20"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5C4475">
        <w:rPr>
          <w:rFonts w:ascii="Arial" w:eastAsia="Arial" w:hAnsi="Arial" w:cs="Arial"/>
          <w:sz w:val="18"/>
          <w:szCs w:val="18"/>
        </w:rPr>
        <w:t xml:space="preserve">                  2. </w:t>
      </w:r>
      <w:r w:rsidRPr="005C4475">
        <w:rPr>
          <w:rFonts w:ascii="Arial" w:hAnsi="Arial" w:cs="Arial"/>
          <w:sz w:val="18"/>
          <w:szCs w:val="18"/>
        </w:rPr>
        <w:t>člen</w:t>
      </w:r>
    </w:p>
    <w:p w14:paraId="48A63FAA" w14:textId="77777777" w:rsidR="005C4475" w:rsidRPr="005C4475" w:rsidRDefault="005C4475" w:rsidP="005C4475">
      <w:pPr>
        <w:spacing w:after="0"/>
        <w:jc w:val="both"/>
        <w:rPr>
          <w:rFonts w:ascii="Arial" w:eastAsia="Arial" w:hAnsi="Arial" w:cs="Arial"/>
          <w:sz w:val="18"/>
          <w:szCs w:val="18"/>
        </w:rPr>
      </w:pPr>
    </w:p>
    <w:p w14:paraId="70F850B1" w14:textId="5DCBAF72" w:rsidR="00CE4753" w:rsidRPr="000E075D" w:rsidRDefault="005C4475" w:rsidP="006C4B82">
      <w:pPr>
        <w:jc w:val="both"/>
        <w:rPr>
          <w:rFonts w:ascii="Arial" w:hAnsi="Arial" w:cs="Arial"/>
          <w:b/>
          <w:sz w:val="18"/>
          <w:szCs w:val="18"/>
        </w:rPr>
      </w:pPr>
      <w:r w:rsidRPr="005C4475">
        <w:rPr>
          <w:rFonts w:ascii="Arial" w:eastAsia="Arial" w:hAnsi="Arial" w:cs="Arial"/>
          <w:sz w:val="18"/>
          <w:szCs w:val="18"/>
        </w:rPr>
        <w:t xml:space="preserve">S to pogodbo naročnik odda, </w:t>
      </w:r>
      <w:r w:rsidR="004F53A9">
        <w:rPr>
          <w:rFonts w:ascii="Arial" w:eastAsia="Arial" w:hAnsi="Arial" w:cs="Arial"/>
          <w:sz w:val="18"/>
          <w:szCs w:val="18"/>
        </w:rPr>
        <w:t xml:space="preserve">izvajalec pa prevzame izvajanje storitev </w:t>
      </w:r>
      <w:r w:rsidR="000F5F32">
        <w:rPr>
          <w:rFonts w:ascii="Arial" w:hAnsi="Arial" w:cs="Arial"/>
          <w:sz w:val="20"/>
          <w:szCs w:val="20"/>
        </w:rPr>
        <w:t xml:space="preserve">izvajanja </w:t>
      </w:r>
      <w:r w:rsidR="000F5F32" w:rsidRPr="00D6306B">
        <w:rPr>
          <w:rFonts w:ascii="Arial" w:hAnsi="Arial" w:cs="Arial"/>
          <w:sz w:val="20"/>
          <w:szCs w:val="20"/>
        </w:rPr>
        <w:t>prevoz</w:t>
      </w:r>
      <w:r w:rsidR="000F5F32">
        <w:rPr>
          <w:rFonts w:ascii="Arial" w:hAnsi="Arial" w:cs="Arial"/>
          <w:sz w:val="20"/>
          <w:szCs w:val="20"/>
        </w:rPr>
        <w:t>a</w:t>
      </w:r>
      <w:r w:rsidR="000F5F32" w:rsidRPr="00D6306B">
        <w:rPr>
          <w:rFonts w:ascii="Arial" w:hAnsi="Arial" w:cs="Arial"/>
          <w:sz w:val="20"/>
          <w:szCs w:val="20"/>
        </w:rPr>
        <w:t xml:space="preserve"> za </w:t>
      </w:r>
      <w:r w:rsidR="000F5F32">
        <w:rPr>
          <w:rFonts w:ascii="Arial" w:hAnsi="Arial" w:cs="Arial"/>
          <w:sz w:val="20"/>
          <w:szCs w:val="20"/>
        </w:rPr>
        <w:t xml:space="preserve"> učenc</w:t>
      </w:r>
      <w:r w:rsidR="005346C7">
        <w:rPr>
          <w:rFonts w:ascii="Arial" w:hAnsi="Arial" w:cs="Arial"/>
          <w:sz w:val="20"/>
          <w:szCs w:val="20"/>
        </w:rPr>
        <w:t>e</w:t>
      </w:r>
      <w:r w:rsidR="00D73614">
        <w:rPr>
          <w:rFonts w:ascii="Arial" w:hAnsi="Arial" w:cs="Arial"/>
          <w:sz w:val="20"/>
          <w:szCs w:val="20"/>
        </w:rPr>
        <w:t>, ki obiskujejo CUDV Dobrna</w:t>
      </w:r>
      <w:r w:rsidR="00F56F75">
        <w:rPr>
          <w:rFonts w:ascii="Arial" w:hAnsi="Arial" w:cs="Arial"/>
          <w:sz w:val="20"/>
          <w:szCs w:val="20"/>
        </w:rPr>
        <w:t>.</w:t>
      </w:r>
      <w:r w:rsidR="000F5F32">
        <w:rPr>
          <w:rFonts w:ascii="Arial" w:hAnsi="Arial" w:cs="Arial"/>
          <w:sz w:val="20"/>
          <w:szCs w:val="20"/>
        </w:rPr>
        <w:t xml:space="preserve"> iz </w:t>
      </w:r>
      <w:r w:rsidR="007C44E7">
        <w:rPr>
          <w:rFonts w:ascii="Arial" w:hAnsi="Arial" w:cs="Arial"/>
          <w:sz w:val="20"/>
          <w:szCs w:val="20"/>
        </w:rPr>
        <w:t xml:space="preserve">Velenja </w:t>
      </w:r>
      <w:r w:rsidR="000F5F32">
        <w:rPr>
          <w:rFonts w:ascii="Arial" w:hAnsi="Arial" w:cs="Arial"/>
          <w:sz w:val="20"/>
          <w:szCs w:val="20"/>
        </w:rPr>
        <w:t>v šolskem letu 202</w:t>
      </w:r>
      <w:r w:rsidR="009E5A8C">
        <w:rPr>
          <w:rFonts w:ascii="Arial" w:hAnsi="Arial" w:cs="Arial"/>
          <w:sz w:val="20"/>
          <w:szCs w:val="20"/>
        </w:rPr>
        <w:t>6</w:t>
      </w:r>
      <w:r w:rsidR="000F5F32">
        <w:rPr>
          <w:rFonts w:ascii="Arial" w:hAnsi="Arial" w:cs="Arial"/>
          <w:sz w:val="20"/>
          <w:szCs w:val="20"/>
        </w:rPr>
        <w:t>/202</w:t>
      </w:r>
      <w:r w:rsidR="009E5A8C">
        <w:rPr>
          <w:rFonts w:ascii="Arial" w:hAnsi="Arial" w:cs="Arial"/>
          <w:sz w:val="20"/>
          <w:szCs w:val="20"/>
        </w:rPr>
        <w:t>7</w:t>
      </w:r>
      <w:r w:rsidR="000F5F32">
        <w:rPr>
          <w:rFonts w:ascii="Arial" w:hAnsi="Arial" w:cs="Arial"/>
          <w:sz w:val="20"/>
          <w:szCs w:val="20"/>
        </w:rPr>
        <w:t>.</w:t>
      </w:r>
      <w:r w:rsidR="006C4B82">
        <w:rPr>
          <w:rFonts w:ascii="Arial" w:hAnsi="Arial" w:cs="Arial"/>
          <w:sz w:val="20"/>
          <w:szCs w:val="20"/>
        </w:rPr>
        <w:t xml:space="preserve"> Pričetek </w:t>
      </w:r>
      <w:r w:rsidR="00E85F71">
        <w:rPr>
          <w:rFonts w:ascii="Arial" w:hAnsi="Arial" w:cs="Arial"/>
          <w:sz w:val="20"/>
          <w:szCs w:val="20"/>
        </w:rPr>
        <w:t>izvajanje storitev</w:t>
      </w:r>
      <w:r w:rsidR="006C4B82">
        <w:rPr>
          <w:rFonts w:ascii="Arial" w:hAnsi="Arial" w:cs="Arial"/>
          <w:sz w:val="20"/>
          <w:szCs w:val="20"/>
        </w:rPr>
        <w:t xml:space="preserve"> </w:t>
      </w:r>
      <w:r w:rsidR="006C4B82" w:rsidRPr="00453C2F">
        <w:rPr>
          <w:rFonts w:ascii="Arial" w:hAnsi="Arial" w:cs="Arial"/>
          <w:sz w:val="20"/>
          <w:szCs w:val="20"/>
        </w:rPr>
        <w:t xml:space="preserve">je </w:t>
      </w:r>
      <w:r w:rsidR="001C6A36" w:rsidRPr="00453C2F">
        <w:rPr>
          <w:rFonts w:ascii="Arial" w:hAnsi="Arial" w:cs="Arial"/>
          <w:sz w:val="20"/>
          <w:szCs w:val="20"/>
        </w:rPr>
        <w:t>1. oktobra</w:t>
      </w:r>
      <w:r w:rsidR="006C4B82">
        <w:rPr>
          <w:rFonts w:ascii="Arial" w:hAnsi="Arial" w:cs="Arial"/>
          <w:sz w:val="20"/>
          <w:szCs w:val="20"/>
        </w:rPr>
        <w:t xml:space="preserve"> in konec z zadnjim šolskim dnem.</w:t>
      </w:r>
    </w:p>
    <w:p w14:paraId="737E3612" w14:textId="77777777" w:rsidR="005C4475" w:rsidRPr="005C4475" w:rsidRDefault="005C4475" w:rsidP="005C4475">
      <w:pPr>
        <w:spacing w:after="0"/>
        <w:ind w:left="720"/>
        <w:contextualSpacing/>
        <w:jc w:val="center"/>
        <w:rPr>
          <w:rFonts w:ascii="Arial" w:hAnsi="Arial" w:cs="Arial"/>
          <w:sz w:val="18"/>
          <w:szCs w:val="18"/>
        </w:rPr>
      </w:pPr>
    </w:p>
    <w:p w14:paraId="4BED4B59" w14:textId="2647ED08" w:rsidR="005C4475" w:rsidRPr="005C4475" w:rsidRDefault="00126A90" w:rsidP="00126A90">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r>
        <w:rPr>
          <w:rFonts w:ascii="Arial" w:hAnsi="Arial" w:cs="Arial"/>
          <w:sz w:val="18"/>
          <w:szCs w:val="18"/>
        </w:rPr>
        <w:t xml:space="preserve">3. </w:t>
      </w:r>
      <w:r w:rsidR="005C4475" w:rsidRPr="005C4475">
        <w:rPr>
          <w:rFonts w:ascii="Arial" w:hAnsi="Arial" w:cs="Arial"/>
          <w:sz w:val="18"/>
          <w:szCs w:val="18"/>
        </w:rPr>
        <w:t>člen</w:t>
      </w:r>
    </w:p>
    <w:p w14:paraId="6970641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7BC4FC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bo izvršil pogodbena dela v skladu in v obsegu z naslednjimi dokumenti:</w:t>
      </w:r>
    </w:p>
    <w:p w14:paraId="2E4E1A9B"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Ponudbe št. _________________ in predračuna izvajalca št. _____________________,</w:t>
      </w:r>
    </w:p>
    <w:p w14:paraId="05450985" w14:textId="363B9C5E" w:rsidR="00980EDC" w:rsidRPr="00980EDC" w:rsidRDefault="005C4475" w:rsidP="00980EDC">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 xml:space="preserve">Razpisne dokumentacije (pogoji v razpisni dokumentaciji, veljajo tudi, če niso </w:t>
      </w:r>
      <w:r w:rsidR="00980EDC">
        <w:rPr>
          <w:rFonts w:ascii="Arial" w:hAnsi="Arial" w:cs="Arial"/>
          <w:sz w:val="18"/>
          <w:szCs w:val="18"/>
        </w:rPr>
        <w:t>v tej pogodbi posebej navedeni).</w:t>
      </w:r>
    </w:p>
    <w:p w14:paraId="08A4D2E7" w14:textId="77777777" w:rsidR="00980EDC" w:rsidRPr="00980EDC" w:rsidRDefault="00980EDC" w:rsidP="00E13970">
      <w:pPr>
        <w:pBdr>
          <w:top w:val="nil"/>
          <w:left w:val="nil"/>
          <w:bottom w:val="nil"/>
          <w:right w:val="nil"/>
          <w:between w:val="nil"/>
          <w:bar w:val="nil"/>
        </w:pBdr>
        <w:tabs>
          <w:tab w:val="num" w:pos="756"/>
        </w:tabs>
        <w:spacing w:after="0"/>
        <w:ind w:left="753"/>
        <w:jc w:val="both"/>
        <w:rPr>
          <w:rFonts w:ascii="Arial" w:eastAsia="Arial" w:hAnsi="Arial" w:cs="Arial"/>
          <w:sz w:val="18"/>
          <w:szCs w:val="18"/>
        </w:rPr>
      </w:pPr>
    </w:p>
    <w:p w14:paraId="385D430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Dokumenti iz prvega odstavka tega člena so priloga in sestavni del te pogodbe (v nadaljevanju: pogodbena dokumentacija).</w:t>
      </w:r>
    </w:p>
    <w:p w14:paraId="6CE0829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FE8CAE"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OBVEZNOSTI IZVAJALCA</w:t>
      </w:r>
    </w:p>
    <w:p w14:paraId="6F67E778" w14:textId="77777777" w:rsidR="005C4475" w:rsidRPr="005C4475" w:rsidRDefault="005C4475" w:rsidP="005C4475">
      <w:pPr>
        <w:spacing w:after="0"/>
        <w:jc w:val="center"/>
        <w:rPr>
          <w:rFonts w:ascii="Arial" w:eastAsia="Arial" w:hAnsi="Arial" w:cs="Arial"/>
          <w:b/>
          <w:bCs/>
          <w:sz w:val="18"/>
          <w:szCs w:val="18"/>
        </w:rPr>
      </w:pPr>
    </w:p>
    <w:p w14:paraId="0027D4F8"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rPr>
          <w:rFonts w:ascii="Arial" w:hAnsi="Arial" w:cs="Arial"/>
          <w:sz w:val="18"/>
          <w:szCs w:val="18"/>
        </w:rPr>
      </w:pPr>
      <w:r w:rsidRPr="007626CA">
        <w:rPr>
          <w:rFonts w:ascii="Arial" w:hAnsi="Arial" w:cs="Arial"/>
          <w:sz w:val="18"/>
          <w:szCs w:val="18"/>
        </w:rPr>
        <w:t xml:space="preserve">                                                                          4. člen</w:t>
      </w:r>
    </w:p>
    <w:p w14:paraId="1321D0A4"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34DCCF1" w14:textId="7AE9A675" w:rsidR="005C4475" w:rsidRDefault="005C4475" w:rsidP="005C4475">
      <w:pPr>
        <w:spacing w:after="0"/>
        <w:jc w:val="both"/>
        <w:rPr>
          <w:rFonts w:ascii="Arial" w:eastAsia="Arial" w:hAnsi="Arial" w:cs="Arial"/>
          <w:sz w:val="18"/>
          <w:szCs w:val="18"/>
        </w:rPr>
      </w:pPr>
      <w:r w:rsidRPr="007626CA">
        <w:rPr>
          <w:rFonts w:ascii="Arial" w:eastAsia="Arial" w:hAnsi="Arial" w:cs="Arial"/>
          <w:sz w:val="18"/>
          <w:szCs w:val="18"/>
        </w:rPr>
        <w:lastRenderedPageBreak/>
        <w:t xml:space="preserve">Izvajalec s podpisom te pogodbe potrjuje, da je v celoti seznanjen z obsegom in zahtevnostjo pogodbenih del, </w:t>
      </w:r>
      <w:r w:rsidR="00126A90">
        <w:rPr>
          <w:rFonts w:ascii="Arial" w:eastAsia="Arial" w:hAnsi="Arial" w:cs="Arial"/>
          <w:sz w:val="18"/>
          <w:szCs w:val="18"/>
        </w:rPr>
        <w:t xml:space="preserve">ter </w:t>
      </w:r>
      <w:r w:rsidRPr="007626CA">
        <w:rPr>
          <w:rFonts w:ascii="Arial" w:eastAsia="Arial" w:hAnsi="Arial" w:cs="Arial"/>
          <w:sz w:val="18"/>
          <w:szCs w:val="18"/>
        </w:rPr>
        <w:t>z</w:t>
      </w:r>
      <w:r w:rsidR="00126A90">
        <w:rPr>
          <w:rFonts w:ascii="Arial" w:eastAsia="Arial" w:hAnsi="Arial" w:cs="Arial"/>
          <w:sz w:val="18"/>
          <w:szCs w:val="18"/>
        </w:rPr>
        <w:t xml:space="preserve"> </w:t>
      </w:r>
      <w:r w:rsidR="000F5F32">
        <w:rPr>
          <w:rFonts w:ascii="Arial" w:eastAsia="Arial" w:hAnsi="Arial" w:cs="Arial"/>
          <w:sz w:val="18"/>
          <w:szCs w:val="18"/>
        </w:rPr>
        <w:t xml:space="preserve">relacijo, </w:t>
      </w:r>
      <w:r w:rsidRPr="007626CA">
        <w:rPr>
          <w:rFonts w:ascii="Arial" w:eastAsia="Arial" w:hAnsi="Arial" w:cs="Arial"/>
          <w:sz w:val="18"/>
          <w:szCs w:val="18"/>
        </w:rPr>
        <w:t xml:space="preserve">kjer </w:t>
      </w:r>
      <w:r w:rsidR="00980EDC" w:rsidRPr="007626CA">
        <w:rPr>
          <w:rFonts w:ascii="Arial" w:eastAsia="Arial" w:hAnsi="Arial" w:cs="Arial"/>
          <w:sz w:val="18"/>
          <w:szCs w:val="18"/>
        </w:rPr>
        <w:t>se bodo izvajala pogodbena dela.</w:t>
      </w:r>
    </w:p>
    <w:p w14:paraId="0A6E2363" w14:textId="77777777" w:rsidR="000F5F32" w:rsidRDefault="000F5F32" w:rsidP="005C4475">
      <w:pPr>
        <w:spacing w:after="0"/>
        <w:jc w:val="both"/>
        <w:rPr>
          <w:rFonts w:ascii="Arial" w:eastAsia="Arial" w:hAnsi="Arial" w:cs="Arial"/>
          <w:sz w:val="18"/>
          <w:szCs w:val="18"/>
        </w:rPr>
      </w:pPr>
    </w:p>
    <w:p w14:paraId="6EF1594F" w14:textId="78F33F86" w:rsidR="000F5F32" w:rsidRPr="000E6C34" w:rsidRDefault="000F5F32" w:rsidP="000F5F32">
      <w:pPr>
        <w:jc w:val="both"/>
        <w:rPr>
          <w:rFonts w:ascii="Arial" w:hAnsi="Arial" w:cs="Arial"/>
          <w:sz w:val="18"/>
          <w:szCs w:val="18"/>
        </w:rPr>
      </w:pPr>
      <w:bookmarkStart w:id="0" w:name="_Hlk170890201"/>
      <w:r w:rsidRPr="000E6C34">
        <w:rPr>
          <w:rFonts w:ascii="Arial" w:hAnsi="Arial" w:cs="Arial"/>
          <w:sz w:val="18"/>
          <w:szCs w:val="18"/>
        </w:rPr>
        <w:t>Izvajalec se obvezuje opravljati kvalitetne in varne prevoze otrok upoštevajoč</w:t>
      </w:r>
      <w:r w:rsidR="00F61B42" w:rsidRPr="000E6C34">
        <w:rPr>
          <w:rFonts w:ascii="Arial" w:hAnsi="Arial" w:cs="Arial"/>
          <w:sz w:val="18"/>
          <w:szCs w:val="18"/>
        </w:rPr>
        <w:t xml:space="preserve"> veljavni</w:t>
      </w:r>
      <w:r w:rsidRPr="000E6C34">
        <w:rPr>
          <w:rFonts w:ascii="Arial" w:hAnsi="Arial" w:cs="Arial"/>
          <w:sz w:val="18"/>
          <w:szCs w:val="18"/>
        </w:rPr>
        <w:t xml:space="preserve"> Zakon o prevozih v cestnem prometu, </w:t>
      </w:r>
      <w:r w:rsidR="00F61B42" w:rsidRPr="000E6C34">
        <w:rPr>
          <w:rFonts w:ascii="Arial" w:hAnsi="Arial" w:cs="Arial"/>
          <w:sz w:val="18"/>
          <w:szCs w:val="18"/>
        </w:rPr>
        <w:t xml:space="preserve">veljavni </w:t>
      </w:r>
      <w:r w:rsidRPr="000E6C34">
        <w:rPr>
          <w:rFonts w:ascii="Arial" w:hAnsi="Arial" w:cs="Arial"/>
          <w:sz w:val="18"/>
          <w:szCs w:val="18"/>
        </w:rPr>
        <w:t>Pravilnik o licencah za opravljanje prevozov ter ostalo veljavno zakonodajo v zvezi z izvajanjem pogodbe ter skladno z</w:t>
      </w:r>
      <w:r w:rsidR="00F61B42" w:rsidRPr="000E6C34">
        <w:rPr>
          <w:rFonts w:ascii="Arial" w:hAnsi="Arial" w:cs="Arial"/>
          <w:sz w:val="18"/>
          <w:szCs w:val="18"/>
        </w:rPr>
        <w:t xml:space="preserve"> veljavno</w:t>
      </w:r>
      <w:r w:rsidRPr="000E6C34">
        <w:rPr>
          <w:rFonts w:ascii="Arial" w:hAnsi="Arial" w:cs="Arial"/>
          <w:sz w:val="18"/>
          <w:szCs w:val="18"/>
        </w:rPr>
        <w:t xml:space="preserve"> Uredbo o zelenem javnem naročanju.</w:t>
      </w:r>
    </w:p>
    <w:p w14:paraId="3BFC11AD" w14:textId="77777777" w:rsidR="000F5F32" w:rsidRPr="000E6C34" w:rsidRDefault="000F5F32" w:rsidP="000F5F32">
      <w:pPr>
        <w:rPr>
          <w:rFonts w:ascii="Arial" w:hAnsi="Arial" w:cs="Arial"/>
          <w:sz w:val="18"/>
          <w:szCs w:val="18"/>
        </w:rPr>
      </w:pPr>
      <w:r w:rsidRPr="000E6C34">
        <w:rPr>
          <w:rFonts w:ascii="Arial" w:hAnsi="Arial" w:cs="Arial"/>
          <w:sz w:val="18"/>
          <w:szCs w:val="18"/>
        </w:rPr>
        <w:t xml:space="preserve">Izvajalec se zavezuje, da bo opravljal prevoze vse dni pouka oz. po šolskem koledarju. </w:t>
      </w:r>
    </w:p>
    <w:p w14:paraId="503EFBEE" w14:textId="77777777" w:rsidR="000F5F32" w:rsidRPr="000E6C34" w:rsidRDefault="000F5F32" w:rsidP="000F5F32">
      <w:pPr>
        <w:rPr>
          <w:rFonts w:ascii="Arial" w:hAnsi="Arial" w:cs="Arial"/>
          <w:sz w:val="18"/>
          <w:szCs w:val="18"/>
        </w:rPr>
      </w:pPr>
      <w:r w:rsidRPr="000E6C34">
        <w:rPr>
          <w:rFonts w:ascii="Arial" w:hAnsi="Arial" w:cs="Arial"/>
          <w:sz w:val="18"/>
          <w:szCs w:val="18"/>
        </w:rPr>
        <w:t xml:space="preserve">V primeru zamude ali izpada vožnje po krivdi izvajalca, naročnik naroči prevoz pri drugem prevozniku na stroške izvajalca po tej pogodbi. </w:t>
      </w:r>
    </w:p>
    <w:p w14:paraId="73BC5208" w14:textId="29F461D3" w:rsidR="000F5F32" w:rsidRPr="000E6C34" w:rsidRDefault="000F5F32" w:rsidP="000F5F32">
      <w:pPr>
        <w:rPr>
          <w:rFonts w:ascii="Arial" w:hAnsi="Arial" w:cs="Arial"/>
          <w:sz w:val="18"/>
          <w:szCs w:val="18"/>
        </w:rPr>
      </w:pPr>
      <w:r w:rsidRPr="000E6C34">
        <w:rPr>
          <w:rFonts w:ascii="Arial" w:hAnsi="Arial" w:cs="Arial"/>
          <w:sz w:val="18"/>
          <w:szCs w:val="18"/>
        </w:rPr>
        <w:t xml:space="preserve">Izvajalec skrbi za varnost na vstopnih in izstopnih mestih. </w:t>
      </w:r>
    </w:p>
    <w:bookmarkEnd w:id="0"/>
    <w:p w14:paraId="5F16256D" w14:textId="10EF5568" w:rsidR="002D068B" w:rsidRPr="000E6C34" w:rsidRDefault="006C4B82" w:rsidP="006C4B82">
      <w:pPr>
        <w:shd w:val="clear" w:color="auto" w:fill="FFFFFF"/>
        <w:spacing w:after="0" w:line="240" w:lineRule="auto"/>
        <w:jc w:val="both"/>
        <w:rPr>
          <w:rFonts w:ascii="Arial" w:hAnsi="Arial" w:cs="Arial"/>
          <w:sz w:val="18"/>
          <w:szCs w:val="18"/>
        </w:rPr>
      </w:pPr>
      <w:r w:rsidRPr="000E6C34">
        <w:rPr>
          <w:rFonts w:ascii="Arial" w:hAnsi="Arial" w:cs="Arial"/>
          <w:sz w:val="18"/>
          <w:szCs w:val="18"/>
        </w:rPr>
        <w:t xml:space="preserve">Izvajalec se zavezuje </w:t>
      </w:r>
      <w:r w:rsidR="002D068B" w:rsidRPr="000E6C34">
        <w:rPr>
          <w:rFonts w:ascii="Arial" w:hAnsi="Arial" w:cs="Arial"/>
          <w:sz w:val="18"/>
          <w:szCs w:val="18"/>
        </w:rPr>
        <w:t>sproti obveščati naročnik</w:t>
      </w:r>
      <w:r w:rsidR="00294FC5" w:rsidRPr="000E6C34">
        <w:rPr>
          <w:rFonts w:ascii="Arial" w:hAnsi="Arial" w:cs="Arial"/>
          <w:sz w:val="18"/>
          <w:szCs w:val="18"/>
        </w:rPr>
        <w:t>a</w:t>
      </w:r>
      <w:r w:rsidR="002D068B" w:rsidRPr="000E6C34">
        <w:rPr>
          <w:rFonts w:ascii="Arial" w:hAnsi="Arial" w:cs="Arial"/>
          <w:sz w:val="18"/>
          <w:szCs w:val="18"/>
        </w:rPr>
        <w:t xml:space="preserve"> o nastalih problemih pri izvajanju storitve</w:t>
      </w:r>
      <w:r w:rsidRPr="000E6C34">
        <w:rPr>
          <w:rFonts w:ascii="Arial" w:hAnsi="Arial" w:cs="Arial"/>
          <w:sz w:val="18"/>
          <w:szCs w:val="18"/>
        </w:rPr>
        <w:t>.</w:t>
      </w:r>
    </w:p>
    <w:p w14:paraId="70E8F5EC" w14:textId="77777777" w:rsidR="00126A90" w:rsidRPr="000E6C34" w:rsidRDefault="00126A90" w:rsidP="00A5631A">
      <w:pPr>
        <w:shd w:val="clear" w:color="auto" w:fill="FFFFFF"/>
        <w:spacing w:after="0" w:line="240" w:lineRule="auto"/>
        <w:ind w:left="720"/>
        <w:jc w:val="both"/>
        <w:rPr>
          <w:rFonts w:ascii="Arial" w:hAnsi="Arial" w:cs="Arial"/>
          <w:bCs/>
          <w:sz w:val="18"/>
          <w:szCs w:val="18"/>
        </w:rPr>
      </w:pPr>
    </w:p>
    <w:p w14:paraId="7E4CAE4D" w14:textId="77777777" w:rsidR="00980EDC" w:rsidRPr="000E6C34" w:rsidRDefault="00980EDC" w:rsidP="00980EDC">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0E6C34">
        <w:rPr>
          <w:rFonts w:ascii="Arial" w:hAnsi="Arial" w:cs="Arial"/>
          <w:sz w:val="18"/>
          <w:szCs w:val="18"/>
        </w:rPr>
        <w:t>Izvajalec odgovarja tudi za vso nastalo škodo (po splošnih pravilih obligacijskega prava), ki jo zaradi malomarnosti in nestrokovnosti povzročijo delavci izvajalca in/ali njegovi podizvajalci. Vso nastalo škodo naročnik pisno javi izvajalcu v roku treh delovnih dni od ugotovitve nastale škode.</w:t>
      </w:r>
    </w:p>
    <w:p w14:paraId="3A98DE21" w14:textId="77777777" w:rsidR="008F4BB4" w:rsidRDefault="008F4BB4" w:rsidP="00980EDC">
      <w:pPr>
        <w:ind w:right="-113"/>
        <w:jc w:val="center"/>
        <w:rPr>
          <w:rFonts w:ascii="Arial" w:hAnsi="Arial" w:cs="Arial"/>
          <w:b/>
          <w:bCs/>
          <w:sz w:val="18"/>
          <w:szCs w:val="18"/>
        </w:rPr>
      </w:pPr>
    </w:p>
    <w:p w14:paraId="52FC7CE7" w14:textId="77777777" w:rsidR="005C4475" w:rsidRPr="007626CA"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5A4DF18D"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b/>
          <w:sz w:val="18"/>
          <w:szCs w:val="18"/>
        </w:rPr>
      </w:pPr>
      <w:r w:rsidRPr="00661BBF">
        <w:rPr>
          <w:rFonts w:ascii="Arial" w:hAnsi="Arial" w:cs="Arial"/>
          <w:b/>
          <w:sz w:val="18"/>
          <w:szCs w:val="18"/>
        </w:rPr>
        <w:t>PODIZ</w:t>
      </w:r>
      <w:r w:rsidR="00E13970" w:rsidRPr="00661BBF">
        <w:rPr>
          <w:rFonts w:ascii="Arial" w:hAnsi="Arial" w:cs="Arial"/>
          <w:b/>
          <w:sz w:val="18"/>
          <w:szCs w:val="18"/>
        </w:rPr>
        <w:t>V</w:t>
      </w:r>
      <w:r w:rsidRPr="00661BBF">
        <w:rPr>
          <w:rFonts w:ascii="Arial" w:hAnsi="Arial" w:cs="Arial"/>
          <w:b/>
          <w:sz w:val="18"/>
          <w:szCs w:val="18"/>
        </w:rPr>
        <w:t>AJALCI</w:t>
      </w:r>
    </w:p>
    <w:p w14:paraId="6CB4D119" w14:textId="77777777"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p>
    <w:p w14:paraId="3B50973D" w14:textId="183E60A2" w:rsidR="005C4475" w:rsidRPr="007626CA" w:rsidRDefault="006C4B8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eastAsia="Arial" w:hAnsi="Arial" w:cs="Arial"/>
          <w:sz w:val="18"/>
          <w:szCs w:val="18"/>
        </w:rPr>
      </w:pPr>
      <w:r>
        <w:rPr>
          <w:rFonts w:ascii="Arial" w:hAnsi="Arial" w:cs="Arial"/>
          <w:sz w:val="18"/>
          <w:szCs w:val="18"/>
        </w:rPr>
        <w:t>5</w:t>
      </w:r>
      <w:r w:rsidR="005C4475" w:rsidRPr="007626CA">
        <w:rPr>
          <w:rFonts w:ascii="Arial" w:hAnsi="Arial" w:cs="Arial"/>
          <w:sz w:val="18"/>
          <w:szCs w:val="18"/>
        </w:rPr>
        <w:t>. člen</w:t>
      </w:r>
    </w:p>
    <w:p w14:paraId="1DC6D987" w14:textId="77777777" w:rsidR="005C4475" w:rsidRPr="007626CA" w:rsidRDefault="005C4475" w:rsidP="005C4475">
      <w:pPr>
        <w:tabs>
          <w:tab w:val="left" w:pos="426"/>
        </w:tabs>
        <w:spacing w:after="0"/>
        <w:jc w:val="both"/>
        <w:rPr>
          <w:rFonts w:ascii="Arial" w:hAnsi="Arial" w:cs="Arial"/>
          <w:sz w:val="18"/>
          <w:szCs w:val="18"/>
        </w:rPr>
      </w:pPr>
    </w:p>
    <w:p w14:paraId="7093C5C4"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7626CA" w:rsidRDefault="005C4475" w:rsidP="005C4475">
      <w:pPr>
        <w:tabs>
          <w:tab w:val="left" w:pos="426"/>
        </w:tabs>
        <w:spacing w:after="0"/>
        <w:jc w:val="both"/>
        <w:rPr>
          <w:rFonts w:ascii="Arial" w:hAnsi="Arial" w:cs="Arial"/>
          <w:sz w:val="18"/>
          <w:szCs w:val="18"/>
        </w:rPr>
      </w:pPr>
    </w:p>
    <w:p w14:paraId="36ADAA05" w14:textId="761BD44C"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primeru, da naročnik da soglasje za vključitev podizvajalca v dela po tej pogodbi, mora izvajalec pred podpisom aneksa k tej pogodbi izročiti</w:t>
      </w:r>
      <w:r w:rsidR="00A8726D">
        <w:rPr>
          <w:rFonts w:ascii="Arial" w:hAnsi="Arial" w:cs="Arial"/>
          <w:sz w:val="18"/>
          <w:szCs w:val="18"/>
        </w:rPr>
        <w:t xml:space="preserve"> naročniku:</w:t>
      </w:r>
    </w:p>
    <w:p w14:paraId="3F605B5B" w14:textId="049E2151"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podizvajalcu (naziv, polni naslov, matično številko, davčno številko in transakcijski račun)</w:t>
      </w:r>
      <w:r w:rsidR="00A8726D">
        <w:rPr>
          <w:rFonts w:ascii="Arial" w:hAnsi="Arial" w:cs="Arial"/>
          <w:sz w:val="18"/>
          <w:szCs w:val="18"/>
        </w:rPr>
        <w:t>,</w:t>
      </w:r>
    </w:p>
    <w:p w14:paraId="6E9D8E38" w14:textId="4170CB83"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podatki o vrsti del, ki jih bo izvedel podizvajalec</w:t>
      </w:r>
      <w:r w:rsidR="00A8726D">
        <w:rPr>
          <w:rFonts w:ascii="Arial" w:hAnsi="Arial" w:cs="Arial"/>
          <w:sz w:val="18"/>
          <w:szCs w:val="18"/>
        </w:rPr>
        <w:t>,</w:t>
      </w:r>
    </w:p>
    <w:p w14:paraId="2D65E438" w14:textId="1F3C2514"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predmetu, količini in vrednosti del in rok izvedbe teh del</w:t>
      </w:r>
      <w:r w:rsidR="00A8726D">
        <w:rPr>
          <w:rFonts w:ascii="Arial" w:hAnsi="Arial" w:cs="Arial"/>
          <w:sz w:val="18"/>
          <w:szCs w:val="18"/>
        </w:rPr>
        <w:t>,</w:t>
      </w:r>
    </w:p>
    <w:p w14:paraId="38F10525"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morebitno zahtevo podizvajalca za neposredno plačilo.</w:t>
      </w:r>
    </w:p>
    <w:p w14:paraId="115F3D40" w14:textId="77777777" w:rsidR="005C4475" w:rsidRPr="007626CA" w:rsidRDefault="005C4475" w:rsidP="005C4475">
      <w:pPr>
        <w:tabs>
          <w:tab w:val="left" w:pos="426"/>
        </w:tabs>
        <w:spacing w:after="0"/>
        <w:jc w:val="both"/>
        <w:rPr>
          <w:rFonts w:ascii="Arial" w:hAnsi="Arial" w:cs="Arial"/>
          <w:sz w:val="18"/>
          <w:szCs w:val="18"/>
        </w:rPr>
      </w:pPr>
    </w:p>
    <w:p w14:paraId="0DBD8DCE" w14:textId="77777777" w:rsidR="005C4475"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se obvezuje, da se bo z aneksom iz prejšnjega odstavka tega člena zavezal, da bo pogodbe o odstopu terjatev po tej pogodbi sklepal samo s soglasjem naročnika.</w:t>
      </w:r>
    </w:p>
    <w:p w14:paraId="648E9C35" w14:textId="77777777" w:rsidR="001A3A02" w:rsidRDefault="001A3A02" w:rsidP="005C4475">
      <w:pPr>
        <w:tabs>
          <w:tab w:val="left" w:pos="426"/>
        </w:tabs>
        <w:spacing w:after="0"/>
        <w:jc w:val="both"/>
        <w:rPr>
          <w:rFonts w:ascii="Arial" w:hAnsi="Arial" w:cs="Arial"/>
          <w:sz w:val="18"/>
          <w:szCs w:val="18"/>
        </w:rPr>
      </w:pPr>
    </w:p>
    <w:p w14:paraId="5F82ADDD" w14:textId="77777777" w:rsidR="005C4475" w:rsidRPr="007626CA" w:rsidRDefault="005C4475" w:rsidP="005C4475">
      <w:pPr>
        <w:tabs>
          <w:tab w:val="left" w:pos="426"/>
        </w:tabs>
        <w:spacing w:after="0"/>
        <w:jc w:val="both"/>
        <w:rPr>
          <w:rFonts w:ascii="Arial" w:hAnsi="Arial" w:cs="Arial"/>
          <w:sz w:val="18"/>
          <w:szCs w:val="18"/>
        </w:rPr>
      </w:pPr>
    </w:p>
    <w:p w14:paraId="3354D4CC" w14:textId="5A4261FB" w:rsidR="005C4475" w:rsidRPr="007626CA" w:rsidRDefault="005C4475" w:rsidP="005C4475">
      <w:pPr>
        <w:tabs>
          <w:tab w:val="left" w:pos="426"/>
        </w:tabs>
        <w:spacing w:after="0"/>
        <w:jc w:val="center"/>
        <w:rPr>
          <w:rFonts w:ascii="Arial" w:hAnsi="Arial" w:cs="Arial"/>
          <w:sz w:val="18"/>
          <w:szCs w:val="18"/>
        </w:rPr>
      </w:pPr>
      <w:r w:rsidRPr="007626CA">
        <w:rPr>
          <w:rFonts w:ascii="Arial" w:hAnsi="Arial" w:cs="Arial"/>
          <w:sz w:val="18"/>
          <w:szCs w:val="18"/>
        </w:rPr>
        <w:t xml:space="preserve">           </w:t>
      </w:r>
      <w:r w:rsidR="006C4B82">
        <w:rPr>
          <w:rFonts w:ascii="Arial" w:hAnsi="Arial" w:cs="Arial"/>
          <w:sz w:val="18"/>
          <w:szCs w:val="18"/>
        </w:rPr>
        <w:t>6</w:t>
      </w:r>
      <w:r w:rsidRPr="007626CA">
        <w:rPr>
          <w:rFonts w:ascii="Arial" w:hAnsi="Arial" w:cs="Arial"/>
          <w:sz w:val="18"/>
          <w:szCs w:val="18"/>
        </w:rPr>
        <w:t>. člen</w:t>
      </w:r>
    </w:p>
    <w:p w14:paraId="587463F5" w14:textId="77777777" w:rsidR="005C4475" w:rsidRPr="007626CA" w:rsidRDefault="005C4475" w:rsidP="005C4475">
      <w:pPr>
        <w:tabs>
          <w:tab w:val="left" w:pos="426"/>
        </w:tabs>
        <w:spacing w:after="0"/>
        <w:jc w:val="both"/>
        <w:rPr>
          <w:rFonts w:ascii="Arial" w:hAnsi="Arial" w:cs="Arial"/>
          <w:sz w:val="18"/>
          <w:szCs w:val="18"/>
        </w:rPr>
      </w:pPr>
    </w:p>
    <w:p w14:paraId="042BA3A5"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7626CA"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Podatki o podizvajalcu</w:t>
            </w:r>
          </w:p>
          <w:p w14:paraId="218022E8"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7626CA" w:rsidRDefault="005C4475" w:rsidP="005C4475">
            <w:pPr>
              <w:tabs>
                <w:tab w:val="left" w:pos="426"/>
              </w:tabs>
              <w:textAlignment w:val="center"/>
              <w:rPr>
                <w:rFonts w:ascii="Arial" w:hAnsi="Arial" w:cs="Arial"/>
                <w:position w:val="-2"/>
                <w:sz w:val="18"/>
                <w:szCs w:val="18"/>
              </w:rPr>
            </w:pPr>
            <w:r w:rsidRPr="007626CA">
              <w:rPr>
                <w:rFonts w:ascii="Arial" w:hAnsi="Arial" w:cs="Arial"/>
                <w:position w:val="-2"/>
                <w:sz w:val="18"/>
                <w:szCs w:val="18"/>
              </w:rPr>
              <w:t xml:space="preserve">Zahtevano je neposredno plačilo </w:t>
            </w:r>
          </w:p>
        </w:tc>
      </w:tr>
      <w:tr w:rsidR="005C4475" w:rsidRPr="007626CA"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7626CA" w:rsidRDefault="005C4475" w:rsidP="005C4475">
            <w:pPr>
              <w:tabs>
                <w:tab w:val="left" w:pos="426"/>
              </w:tabs>
              <w:rPr>
                <w:rFonts w:ascii="Arial" w:hAnsi="Arial" w:cs="Arial"/>
                <w:sz w:val="18"/>
                <w:szCs w:val="18"/>
              </w:rPr>
            </w:pPr>
          </w:p>
          <w:p w14:paraId="78C27A42" w14:textId="77777777" w:rsidR="005C4475" w:rsidRPr="007626CA" w:rsidRDefault="005C4475" w:rsidP="005C4475">
            <w:pPr>
              <w:tabs>
                <w:tab w:val="left" w:pos="426"/>
              </w:tabs>
              <w:rPr>
                <w:rFonts w:ascii="Arial" w:hAnsi="Arial" w:cs="Arial"/>
                <w:sz w:val="18"/>
                <w:szCs w:val="18"/>
              </w:rPr>
            </w:pPr>
          </w:p>
          <w:p w14:paraId="57D93DAC" w14:textId="77777777" w:rsidR="005C4475" w:rsidRPr="007626CA" w:rsidRDefault="005C4475" w:rsidP="005C4475">
            <w:pPr>
              <w:tabs>
                <w:tab w:val="left" w:pos="426"/>
              </w:tabs>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7626CA" w:rsidRDefault="005C4475" w:rsidP="005C4475">
            <w:pPr>
              <w:tabs>
                <w:tab w:val="left" w:pos="426"/>
              </w:tabs>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7626CA" w:rsidRDefault="005C4475" w:rsidP="005C4475">
            <w:pPr>
              <w:tabs>
                <w:tab w:val="left" w:pos="426"/>
              </w:tabs>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7626CA" w:rsidRDefault="005C4475" w:rsidP="005C4475">
            <w:pPr>
              <w:tabs>
                <w:tab w:val="left" w:pos="426"/>
              </w:tabs>
              <w:jc w:val="center"/>
              <w:rPr>
                <w:rFonts w:ascii="Arial" w:hAnsi="Arial" w:cs="Arial"/>
                <w:sz w:val="18"/>
                <w:szCs w:val="18"/>
              </w:rPr>
            </w:pPr>
            <w:r w:rsidRPr="007626CA">
              <w:rPr>
                <w:rFonts w:ascii="Arial" w:hAnsi="Arial" w:cs="Arial"/>
                <w:sz w:val="18"/>
                <w:szCs w:val="18"/>
              </w:rPr>
              <w:t>DA / NE</w:t>
            </w:r>
          </w:p>
        </w:tc>
      </w:tr>
    </w:tbl>
    <w:p w14:paraId="0513DF9C" w14:textId="77777777" w:rsidR="005C4475" w:rsidRPr="007626CA" w:rsidRDefault="005C4475" w:rsidP="005C4475">
      <w:pPr>
        <w:tabs>
          <w:tab w:val="left" w:pos="426"/>
        </w:tabs>
        <w:spacing w:after="0"/>
        <w:jc w:val="both"/>
        <w:rPr>
          <w:rFonts w:ascii="Arial" w:hAnsi="Arial" w:cs="Arial"/>
          <w:sz w:val="18"/>
          <w:szCs w:val="18"/>
        </w:rPr>
      </w:pPr>
    </w:p>
    <w:p w14:paraId="66760516"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Pr="007626CA" w:rsidRDefault="005C4475" w:rsidP="005C4475">
      <w:pPr>
        <w:tabs>
          <w:tab w:val="left" w:pos="426"/>
        </w:tabs>
        <w:spacing w:after="0"/>
        <w:jc w:val="both"/>
        <w:rPr>
          <w:rFonts w:ascii="Arial" w:hAnsi="Arial" w:cs="Arial"/>
          <w:sz w:val="18"/>
          <w:szCs w:val="18"/>
        </w:rPr>
      </w:pPr>
    </w:p>
    <w:p w14:paraId="2AB41810"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kolikor bo podizvajalec v skladu in na način, določen v drugem in tretjem odstavku 94. člena ZJN-3 zahteval neposredna plačila, se šteje, da:</w:t>
      </w:r>
    </w:p>
    <w:p w14:paraId="5A0BDE79"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lastRenderedPageBreak/>
        <w:t>glavni izvajalec s podpisom te pogodbe pooblašča naročnika, da na podlagi potrjenega računa s strani glavnega izvajalca neposredno plačuje podizvajalcu,</w:t>
      </w:r>
    </w:p>
    <w:p w14:paraId="1462BEC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2B3E4EB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glavni izvajalec svojemu računu priložiti račun podizvajalca, ki ga je predhodno potrdil.</w:t>
      </w:r>
    </w:p>
    <w:p w14:paraId="105F45BC" w14:textId="77777777" w:rsidR="005C4475" w:rsidRPr="007626CA" w:rsidRDefault="005C4475" w:rsidP="005C4475">
      <w:pPr>
        <w:tabs>
          <w:tab w:val="left" w:pos="426"/>
        </w:tabs>
        <w:spacing w:after="0"/>
        <w:jc w:val="both"/>
        <w:rPr>
          <w:rFonts w:ascii="Arial" w:hAnsi="Arial" w:cs="Arial"/>
          <w:sz w:val="18"/>
          <w:szCs w:val="18"/>
        </w:rPr>
      </w:pPr>
    </w:p>
    <w:p w14:paraId="3203030E"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Zgolj ob izpolnitvi vseh pogojev iz predhodnega odstavka, je naročnik obvezan izvršiti neposredno plačilo podizvajalcu. </w:t>
      </w:r>
    </w:p>
    <w:p w14:paraId="38990E0C"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62BCB3A8"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7C4510F0"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40F2098E"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7626CA" w:rsidRDefault="005C4475" w:rsidP="005C4475">
      <w:pPr>
        <w:shd w:val="clear" w:color="auto" w:fill="FFFFFF"/>
        <w:tabs>
          <w:tab w:val="left" w:pos="426"/>
        </w:tabs>
        <w:spacing w:after="0"/>
        <w:jc w:val="both"/>
        <w:rPr>
          <w:rFonts w:ascii="Arial" w:hAnsi="Arial" w:cs="Arial"/>
          <w:sz w:val="18"/>
          <w:szCs w:val="18"/>
          <w:shd w:val="clear" w:color="auto" w:fill="FFFFFF"/>
        </w:rPr>
      </w:pPr>
    </w:p>
    <w:p w14:paraId="6EB24E3D"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Pr="007626CA" w:rsidRDefault="005C4475" w:rsidP="005C4475">
      <w:pPr>
        <w:tabs>
          <w:tab w:val="left" w:pos="426"/>
        </w:tabs>
        <w:autoSpaceDE w:val="0"/>
        <w:autoSpaceDN w:val="0"/>
        <w:adjustRightInd w:val="0"/>
        <w:spacing w:after="0"/>
        <w:rPr>
          <w:rFonts w:ascii="Arial" w:hAnsi="Arial" w:cs="Arial"/>
          <w:b/>
          <w:sz w:val="18"/>
          <w:szCs w:val="18"/>
        </w:rPr>
      </w:pPr>
      <w:r w:rsidRPr="007626CA">
        <w:rPr>
          <w:rFonts w:ascii="Arial" w:hAnsi="Arial" w:cs="Arial"/>
          <w:b/>
          <w:sz w:val="18"/>
          <w:szCs w:val="18"/>
        </w:rPr>
        <w:t>(člen se uporabi le v primeru, da bo izvajalec izvedel naročilo s podizvajalcem)</w:t>
      </w:r>
    </w:p>
    <w:p w14:paraId="6E079106" w14:textId="77777777" w:rsidR="00CE4753" w:rsidRPr="007626CA" w:rsidRDefault="00CE4753" w:rsidP="005C4475">
      <w:pPr>
        <w:tabs>
          <w:tab w:val="left" w:pos="426"/>
        </w:tabs>
        <w:autoSpaceDE w:val="0"/>
        <w:autoSpaceDN w:val="0"/>
        <w:adjustRightInd w:val="0"/>
        <w:spacing w:after="0"/>
        <w:rPr>
          <w:rFonts w:ascii="Arial" w:hAnsi="Arial" w:cs="Arial"/>
          <w:b/>
          <w:sz w:val="18"/>
          <w:szCs w:val="18"/>
        </w:rPr>
      </w:pPr>
    </w:p>
    <w:p w14:paraId="77BA7A1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47E9E55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626CA">
        <w:rPr>
          <w:rFonts w:ascii="Arial" w:eastAsia="Arial" w:hAnsi="Arial" w:cs="Arial"/>
          <w:b/>
          <w:bCs/>
          <w:sz w:val="18"/>
          <w:szCs w:val="18"/>
        </w:rPr>
        <w:t>OBVEZNOSTI NAROČNIKA</w:t>
      </w:r>
    </w:p>
    <w:p w14:paraId="731054E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4953BDD" w14:textId="1A7199A0"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eastAsia="Arial" w:hAnsi="Arial" w:cs="Arial"/>
          <w:sz w:val="18"/>
          <w:szCs w:val="18"/>
        </w:rPr>
      </w:pPr>
      <w:r w:rsidRPr="007626CA">
        <w:rPr>
          <w:rFonts w:ascii="Arial" w:hAnsi="Arial" w:cs="Arial"/>
          <w:sz w:val="18"/>
          <w:szCs w:val="18"/>
        </w:rPr>
        <w:t xml:space="preserve">      </w:t>
      </w:r>
      <w:r w:rsidR="006C4B82">
        <w:rPr>
          <w:rFonts w:ascii="Arial" w:hAnsi="Arial" w:cs="Arial"/>
          <w:sz w:val="18"/>
          <w:szCs w:val="18"/>
        </w:rPr>
        <w:t>7</w:t>
      </w:r>
      <w:r w:rsidRPr="007626CA">
        <w:rPr>
          <w:rFonts w:ascii="Arial" w:hAnsi="Arial" w:cs="Arial"/>
          <w:sz w:val="18"/>
          <w:szCs w:val="18"/>
        </w:rPr>
        <w:t xml:space="preserve">. člen </w:t>
      </w:r>
    </w:p>
    <w:p w14:paraId="7C267E80" w14:textId="77777777" w:rsidR="005C4475" w:rsidRPr="007626CA" w:rsidRDefault="005C4475" w:rsidP="005C4475">
      <w:pPr>
        <w:spacing w:after="0"/>
        <w:jc w:val="both"/>
        <w:rPr>
          <w:rFonts w:ascii="Arial" w:eastAsia="Arial" w:hAnsi="Arial" w:cs="Arial"/>
          <w:sz w:val="18"/>
          <w:szCs w:val="18"/>
        </w:rPr>
      </w:pPr>
    </w:p>
    <w:p w14:paraId="7935551D" w14:textId="3D7790A2" w:rsidR="00A5631A" w:rsidRPr="00A5631A" w:rsidRDefault="00A5631A" w:rsidP="00A5631A">
      <w:pPr>
        <w:spacing w:after="0"/>
        <w:jc w:val="both"/>
        <w:rPr>
          <w:rFonts w:ascii="Arial" w:eastAsia="Arial" w:hAnsi="Arial" w:cs="Arial"/>
          <w:sz w:val="18"/>
          <w:szCs w:val="18"/>
        </w:rPr>
      </w:pPr>
      <w:r w:rsidRPr="00A5631A">
        <w:rPr>
          <w:rFonts w:ascii="Arial" w:hAnsi="Arial" w:cs="Arial"/>
          <w:sz w:val="18"/>
          <w:szCs w:val="18"/>
        </w:rPr>
        <w:t>Naročnik bo izvajal</w:t>
      </w:r>
      <w:r w:rsidR="00A93255">
        <w:rPr>
          <w:rFonts w:ascii="Arial" w:hAnsi="Arial" w:cs="Arial"/>
          <w:sz w:val="18"/>
          <w:szCs w:val="18"/>
        </w:rPr>
        <w:t>c</w:t>
      </w:r>
      <w:r w:rsidR="006C4B82">
        <w:rPr>
          <w:rFonts w:ascii="Arial" w:hAnsi="Arial" w:cs="Arial"/>
          <w:sz w:val="18"/>
          <w:szCs w:val="18"/>
        </w:rPr>
        <w:t xml:space="preserve">a </w:t>
      </w:r>
      <w:r w:rsidRPr="00A5631A">
        <w:rPr>
          <w:rFonts w:ascii="Arial" w:hAnsi="Arial" w:cs="Arial"/>
          <w:sz w:val="18"/>
          <w:szCs w:val="18"/>
        </w:rPr>
        <w:t xml:space="preserve">predhodno pravočasno obveščal o dodatnih </w:t>
      </w:r>
      <w:r w:rsidR="00A93255">
        <w:rPr>
          <w:rFonts w:ascii="Arial" w:hAnsi="Arial" w:cs="Arial"/>
          <w:sz w:val="18"/>
          <w:szCs w:val="18"/>
        </w:rPr>
        <w:t>storitvah</w:t>
      </w:r>
      <w:r w:rsidRPr="00A5631A">
        <w:rPr>
          <w:rFonts w:ascii="Arial" w:hAnsi="Arial" w:cs="Arial"/>
          <w:sz w:val="18"/>
          <w:szCs w:val="18"/>
        </w:rPr>
        <w:t xml:space="preserve"> </w:t>
      </w:r>
      <w:r w:rsidR="000E6C34">
        <w:rPr>
          <w:rFonts w:ascii="Arial" w:hAnsi="Arial" w:cs="Arial"/>
          <w:sz w:val="18"/>
          <w:szCs w:val="18"/>
        </w:rPr>
        <w:t xml:space="preserve">in </w:t>
      </w:r>
      <w:r w:rsidR="002979D7">
        <w:rPr>
          <w:rFonts w:ascii="Arial" w:hAnsi="Arial" w:cs="Arial"/>
          <w:sz w:val="18"/>
          <w:szCs w:val="18"/>
        </w:rPr>
        <w:t xml:space="preserve">novih </w:t>
      </w:r>
      <w:r w:rsidR="000E6C34">
        <w:rPr>
          <w:rFonts w:ascii="Arial" w:hAnsi="Arial" w:cs="Arial"/>
          <w:sz w:val="18"/>
          <w:szCs w:val="18"/>
        </w:rPr>
        <w:t xml:space="preserve">potrebah. </w:t>
      </w:r>
    </w:p>
    <w:p w14:paraId="0D788E5F" w14:textId="77777777" w:rsidR="00A5631A" w:rsidRDefault="00A5631A" w:rsidP="005C4475">
      <w:pPr>
        <w:spacing w:after="0"/>
        <w:jc w:val="both"/>
        <w:rPr>
          <w:rFonts w:ascii="Arial" w:eastAsia="Times New Roman" w:hAnsi="Arial" w:cs="Arial"/>
          <w:bCs/>
          <w:sz w:val="18"/>
          <w:szCs w:val="18"/>
          <w:lang w:eastAsia="sl-SI"/>
        </w:rPr>
      </w:pPr>
    </w:p>
    <w:p w14:paraId="53C28E9A" w14:textId="0356C2E2" w:rsidR="005C4475" w:rsidRPr="007626CA" w:rsidRDefault="005C4475" w:rsidP="005C4475">
      <w:pPr>
        <w:spacing w:after="0"/>
        <w:jc w:val="both"/>
        <w:rPr>
          <w:rFonts w:ascii="Arial" w:eastAsia="Arial" w:hAnsi="Arial" w:cs="Arial"/>
          <w:sz w:val="18"/>
          <w:szCs w:val="18"/>
        </w:rPr>
      </w:pPr>
      <w:r w:rsidRPr="007626CA">
        <w:rPr>
          <w:rFonts w:ascii="Arial" w:eastAsia="Times New Roman" w:hAnsi="Arial" w:cs="Arial"/>
          <w:bCs/>
          <w:sz w:val="18"/>
          <w:szCs w:val="18"/>
          <w:lang w:eastAsia="sl-SI"/>
        </w:rPr>
        <w:t>Naročnik bo skladno s 67. a členom ZJN-3 ves čas trajanja pogodbe, vsake pol leta preveril zakonske razloge za izključitev izvajalca in morebitnih podizvajalcev.</w:t>
      </w:r>
    </w:p>
    <w:p w14:paraId="69E582BC" w14:textId="77777777" w:rsidR="005C4475" w:rsidRPr="007626CA" w:rsidRDefault="005C4475" w:rsidP="005C4475">
      <w:pPr>
        <w:spacing w:after="0"/>
        <w:jc w:val="both"/>
        <w:rPr>
          <w:rFonts w:ascii="Arial" w:eastAsia="Arial" w:hAnsi="Arial" w:cs="Arial"/>
          <w:sz w:val="18"/>
          <w:szCs w:val="18"/>
        </w:rPr>
      </w:pPr>
    </w:p>
    <w:p w14:paraId="24D54981" w14:textId="739843E8" w:rsidR="005C4475" w:rsidRPr="007626CA" w:rsidRDefault="006C4B82" w:rsidP="005C4475">
      <w:pPr>
        <w:pBdr>
          <w:top w:val="nil"/>
          <w:left w:val="nil"/>
          <w:bottom w:val="nil"/>
          <w:right w:val="nil"/>
          <w:between w:val="nil"/>
          <w:bar w:val="nil"/>
        </w:pBdr>
        <w:spacing w:after="0"/>
        <w:ind w:left="753"/>
        <w:jc w:val="center"/>
        <w:rPr>
          <w:rFonts w:ascii="Arial" w:eastAsia="Arial" w:hAnsi="Arial" w:cs="Arial"/>
          <w:sz w:val="18"/>
          <w:szCs w:val="18"/>
        </w:rPr>
      </w:pPr>
      <w:r>
        <w:rPr>
          <w:rFonts w:ascii="Arial" w:hAnsi="Arial" w:cs="Arial"/>
          <w:sz w:val="18"/>
          <w:szCs w:val="18"/>
        </w:rPr>
        <w:t>8</w:t>
      </w:r>
      <w:r w:rsidR="005C4475" w:rsidRPr="007626CA">
        <w:rPr>
          <w:rFonts w:ascii="Arial" w:hAnsi="Arial" w:cs="Arial"/>
          <w:sz w:val="18"/>
          <w:szCs w:val="18"/>
        </w:rPr>
        <w:t>. člen</w:t>
      </w:r>
    </w:p>
    <w:p w14:paraId="2571A03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1C73B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458EFDA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A93E331" w14:textId="3E7DC80D"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67F8113" w14:textId="77777777"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7626CA">
        <w:rPr>
          <w:rFonts w:ascii="Arial" w:eastAsia="Arial" w:hAnsi="Arial" w:cs="Arial"/>
          <w:b/>
          <w:bCs/>
          <w:sz w:val="18"/>
          <w:szCs w:val="18"/>
        </w:rPr>
        <w:t xml:space="preserve"> </w:t>
      </w:r>
    </w:p>
    <w:p w14:paraId="1215B71E" w14:textId="77777777" w:rsidR="006C4B82" w:rsidRPr="006C4B82" w:rsidRDefault="006C4B82" w:rsidP="005C4475">
      <w:pPr>
        <w:pBdr>
          <w:top w:val="nil"/>
          <w:left w:val="nil"/>
          <w:bottom w:val="nil"/>
          <w:right w:val="nil"/>
          <w:between w:val="nil"/>
          <w:bar w:val="nil"/>
        </w:pBdr>
        <w:spacing w:after="0"/>
        <w:ind w:left="753"/>
        <w:jc w:val="center"/>
        <w:rPr>
          <w:rFonts w:ascii="Arial" w:hAnsi="Arial" w:cs="Arial"/>
          <w:b/>
          <w:bCs/>
          <w:sz w:val="18"/>
          <w:szCs w:val="18"/>
        </w:rPr>
      </w:pPr>
      <w:r w:rsidRPr="006C4B82">
        <w:rPr>
          <w:rFonts w:ascii="Arial" w:hAnsi="Arial" w:cs="Arial"/>
          <w:b/>
          <w:bCs/>
          <w:sz w:val="18"/>
          <w:szCs w:val="18"/>
        </w:rPr>
        <w:t>POGODBENA VREDNOST</w:t>
      </w:r>
    </w:p>
    <w:p w14:paraId="42DF82AF" w14:textId="77777777" w:rsidR="006C4B82" w:rsidRDefault="006C4B82" w:rsidP="005C4475">
      <w:pPr>
        <w:pBdr>
          <w:top w:val="nil"/>
          <w:left w:val="nil"/>
          <w:bottom w:val="nil"/>
          <w:right w:val="nil"/>
          <w:between w:val="nil"/>
          <w:bar w:val="nil"/>
        </w:pBdr>
        <w:spacing w:after="0"/>
        <w:ind w:left="753"/>
        <w:jc w:val="center"/>
        <w:rPr>
          <w:rFonts w:ascii="Arial" w:hAnsi="Arial" w:cs="Arial"/>
          <w:sz w:val="18"/>
          <w:szCs w:val="18"/>
        </w:rPr>
      </w:pPr>
    </w:p>
    <w:p w14:paraId="4487B189" w14:textId="460E555C" w:rsidR="005C4475" w:rsidRDefault="007257A2" w:rsidP="005C4475">
      <w:pPr>
        <w:pBdr>
          <w:top w:val="nil"/>
          <w:left w:val="nil"/>
          <w:bottom w:val="nil"/>
          <w:right w:val="nil"/>
          <w:between w:val="nil"/>
          <w:bar w:val="nil"/>
        </w:pBdr>
        <w:spacing w:after="0"/>
        <w:ind w:left="753"/>
        <w:jc w:val="center"/>
        <w:rPr>
          <w:rFonts w:ascii="Arial" w:hAnsi="Arial" w:cs="Arial"/>
          <w:sz w:val="18"/>
          <w:szCs w:val="18"/>
        </w:rPr>
      </w:pPr>
      <w:r>
        <w:rPr>
          <w:rFonts w:ascii="Arial" w:hAnsi="Arial" w:cs="Arial"/>
          <w:sz w:val="18"/>
          <w:szCs w:val="18"/>
        </w:rPr>
        <w:t>9</w:t>
      </w:r>
      <w:r w:rsidR="005C4475" w:rsidRPr="007626CA">
        <w:rPr>
          <w:rFonts w:ascii="Arial" w:hAnsi="Arial" w:cs="Arial"/>
          <w:sz w:val="18"/>
          <w:szCs w:val="18"/>
        </w:rPr>
        <w:t>. člen</w:t>
      </w:r>
    </w:p>
    <w:p w14:paraId="4763EF82" w14:textId="26635839" w:rsidR="006C4B82" w:rsidRDefault="006C4B82" w:rsidP="005C4475">
      <w:pPr>
        <w:pBdr>
          <w:top w:val="nil"/>
          <w:left w:val="nil"/>
          <w:bottom w:val="nil"/>
          <w:right w:val="nil"/>
          <w:between w:val="nil"/>
          <w:bar w:val="nil"/>
        </w:pBdr>
        <w:spacing w:after="0"/>
        <w:ind w:left="753"/>
        <w:jc w:val="center"/>
        <w:rPr>
          <w:rFonts w:ascii="Arial" w:hAnsi="Arial" w:cs="Arial"/>
          <w:sz w:val="18"/>
          <w:szCs w:val="18"/>
        </w:rPr>
      </w:pPr>
      <w:r>
        <w:rPr>
          <w:rFonts w:ascii="Arial" w:hAnsi="Arial" w:cs="Arial"/>
          <w:sz w:val="18"/>
          <w:szCs w:val="18"/>
        </w:rPr>
        <w:t>Ocenjena pogodbena vrednost:</w:t>
      </w:r>
    </w:p>
    <w:p w14:paraId="47E355F9" w14:textId="77777777" w:rsidR="008F4BB4" w:rsidRPr="007626CA" w:rsidRDefault="008F4BB4" w:rsidP="005C4475">
      <w:pPr>
        <w:pBdr>
          <w:top w:val="nil"/>
          <w:left w:val="nil"/>
          <w:bottom w:val="nil"/>
          <w:right w:val="nil"/>
          <w:between w:val="nil"/>
          <w:bar w:val="nil"/>
        </w:pBdr>
        <w:spacing w:after="0"/>
        <w:ind w:left="753"/>
        <w:jc w:val="center"/>
        <w:rPr>
          <w:rFonts w:ascii="Arial" w:eastAsia="Arial" w:hAnsi="Arial" w:cs="Arial"/>
          <w:sz w:val="18"/>
          <w:szCs w:val="18"/>
        </w:rPr>
      </w:pPr>
    </w:p>
    <w:tbl>
      <w:tblPr>
        <w:tblStyle w:val="Tabelamrea"/>
        <w:tblW w:w="0" w:type="auto"/>
        <w:tblInd w:w="1080" w:type="dxa"/>
        <w:tblLook w:val="04A0" w:firstRow="1" w:lastRow="0" w:firstColumn="1" w:lastColumn="0" w:noHBand="0" w:noVBand="1"/>
      </w:tblPr>
      <w:tblGrid>
        <w:gridCol w:w="3990"/>
        <w:gridCol w:w="3990"/>
      </w:tblGrid>
      <w:tr w:rsidR="006C4B82" w:rsidRPr="004C64D8" w14:paraId="3AB9EF13" w14:textId="77777777" w:rsidTr="0097478B">
        <w:tc>
          <w:tcPr>
            <w:tcW w:w="3991" w:type="dxa"/>
          </w:tcPr>
          <w:p w14:paraId="58389696"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t>Cena prevoza na dan  brez DDV</w:t>
            </w:r>
          </w:p>
        </w:tc>
        <w:tc>
          <w:tcPr>
            <w:tcW w:w="3991" w:type="dxa"/>
          </w:tcPr>
          <w:p w14:paraId="0DF5E118"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t>EUR</w:t>
            </w:r>
          </w:p>
          <w:p w14:paraId="2CC91F13"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p>
        </w:tc>
      </w:tr>
      <w:tr w:rsidR="006C4B82" w:rsidRPr="004C64D8" w14:paraId="7CDA810C" w14:textId="77777777" w:rsidTr="0097478B">
        <w:tc>
          <w:tcPr>
            <w:tcW w:w="3991" w:type="dxa"/>
          </w:tcPr>
          <w:p w14:paraId="0A157735" w14:textId="1170606A"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A84A03">
              <w:rPr>
                <w:rFonts w:ascii="Arial" w:hAnsi="Arial" w:cs="Arial"/>
                <w:sz w:val="18"/>
                <w:szCs w:val="20"/>
              </w:rPr>
              <w:t>Cena prevoza z</w:t>
            </w:r>
            <w:r w:rsidR="0008527A" w:rsidRPr="00A84A03">
              <w:rPr>
                <w:rFonts w:ascii="Arial" w:hAnsi="Arial" w:cs="Arial"/>
                <w:sz w:val="18"/>
                <w:szCs w:val="20"/>
              </w:rPr>
              <w:t xml:space="preserve">a </w:t>
            </w:r>
            <w:r w:rsidR="00053390" w:rsidRPr="00A84A03">
              <w:rPr>
                <w:rFonts w:ascii="Arial" w:hAnsi="Arial" w:cs="Arial"/>
                <w:sz w:val="18"/>
                <w:szCs w:val="20"/>
              </w:rPr>
              <w:t>1</w:t>
            </w:r>
            <w:r w:rsidR="00A84A03" w:rsidRPr="00A84A03">
              <w:rPr>
                <w:rFonts w:ascii="Arial" w:hAnsi="Arial" w:cs="Arial"/>
                <w:sz w:val="18"/>
                <w:szCs w:val="20"/>
              </w:rPr>
              <w:t>68</w:t>
            </w:r>
            <w:r w:rsidRPr="00A84A03">
              <w:rPr>
                <w:rFonts w:ascii="Arial" w:hAnsi="Arial" w:cs="Arial"/>
                <w:sz w:val="18"/>
                <w:szCs w:val="20"/>
              </w:rPr>
              <w:t xml:space="preserve"> dni je brez DDV</w:t>
            </w:r>
            <w:r w:rsidRPr="0004079A">
              <w:rPr>
                <w:rFonts w:ascii="Arial" w:hAnsi="Arial" w:cs="Arial"/>
                <w:sz w:val="18"/>
                <w:szCs w:val="20"/>
              </w:rPr>
              <w:t xml:space="preserve"> </w:t>
            </w:r>
          </w:p>
        </w:tc>
        <w:tc>
          <w:tcPr>
            <w:tcW w:w="3991" w:type="dxa"/>
          </w:tcPr>
          <w:p w14:paraId="748AF4C8"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t>EUR</w:t>
            </w:r>
          </w:p>
          <w:p w14:paraId="11DD9645"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p>
        </w:tc>
      </w:tr>
      <w:tr w:rsidR="006C4B82" w:rsidRPr="004C64D8" w14:paraId="20466810" w14:textId="77777777" w:rsidTr="0097478B">
        <w:tc>
          <w:tcPr>
            <w:tcW w:w="7982" w:type="dxa"/>
            <w:gridSpan w:val="2"/>
          </w:tcPr>
          <w:p w14:paraId="65959B19"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p>
          <w:p w14:paraId="376C0418"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r w:rsidRPr="0004079A">
              <w:rPr>
                <w:rFonts w:ascii="Arial" w:hAnsi="Arial" w:cs="Arial"/>
                <w:sz w:val="18"/>
                <w:szCs w:val="20"/>
              </w:rPr>
              <w:t>Popust: __________%_____________________</w:t>
            </w:r>
            <w:r>
              <w:rPr>
                <w:rFonts w:ascii="Arial" w:hAnsi="Arial" w:cs="Arial"/>
                <w:sz w:val="18"/>
                <w:szCs w:val="20"/>
              </w:rPr>
              <w:t xml:space="preserve"> </w:t>
            </w:r>
            <w:r w:rsidRPr="0004079A">
              <w:rPr>
                <w:rFonts w:ascii="Arial" w:hAnsi="Arial" w:cs="Arial"/>
                <w:sz w:val="18"/>
                <w:szCs w:val="20"/>
              </w:rPr>
              <w:t>EUR</w:t>
            </w:r>
          </w:p>
          <w:p w14:paraId="45E5E9C8" w14:textId="77777777" w:rsidR="006C4B82" w:rsidRPr="0004079A" w:rsidRDefault="006C4B82" w:rsidP="0097478B">
            <w:pPr>
              <w:widowControl w:val="0"/>
              <w:tabs>
                <w:tab w:val="left" w:pos="5580"/>
              </w:tabs>
              <w:autoSpaceDE w:val="0"/>
              <w:autoSpaceDN w:val="0"/>
              <w:adjustRightInd w:val="0"/>
              <w:jc w:val="center"/>
              <w:rPr>
                <w:rFonts w:ascii="Arial" w:hAnsi="Arial" w:cs="Arial"/>
                <w:sz w:val="18"/>
                <w:szCs w:val="20"/>
              </w:rPr>
            </w:pPr>
          </w:p>
        </w:tc>
      </w:tr>
      <w:tr w:rsidR="006C4B82" w:rsidRPr="004C64D8" w14:paraId="15E2A85F" w14:textId="77777777" w:rsidTr="0097478B">
        <w:tc>
          <w:tcPr>
            <w:tcW w:w="3991" w:type="dxa"/>
          </w:tcPr>
          <w:p w14:paraId="4812EF73" w14:textId="4402A7CA" w:rsidR="006C4B82" w:rsidRPr="0004079A" w:rsidRDefault="006C4B82" w:rsidP="0097478B">
            <w:pPr>
              <w:widowControl w:val="0"/>
              <w:tabs>
                <w:tab w:val="left" w:pos="5580"/>
              </w:tabs>
              <w:autoSpaceDE w:val="0"/>
              <w:autoSpaceDN w:val="0"/>
              <w:adjustRightInd w:val="0"/>
              <w:jc w:val="center"/>
              <w:rPr>
                <w:rFonts w:ascii="Arial" w:hAnsi="Arial" w:cs="Arial"/>
                <w:bCs/>
                <w:sz w:val="18"/>
                <w:szCs w:val="20"/>
              </w:rPr>
            </w:pPr>
            <w:bookmarkStart w:id="1" w:name="_Hlk170821865"/>
            <w:r w:rsidRPr="0004079A">
              <w:rPr>
                <w:rFonts w:ascii="Arial" w:hAnsi="Arial" w:cs="Arial"/>
                <w:bCs/>
                <w:sz w:val="18"/>
                <w:szCs w:val="20"/>
              </w:rPr>
              <w:lastRenderedPageBreak/>
              <w:t xml:space="preserve">Skupaj prevoz za </w:t>
            </w:r>
            <w:r w:rsidR="00053390">
              <w:rPr>
                <w:rFonts w:ascii="Arial" w:hAnsi="Arial" w:cs="Arial"/>
                <w:bCs/>
                <w:sz w:val="18"/>
                <w:szCs w:val="20"/>
              </w:rPr>
              <w:t>1</w:t>
            </w:r>
            <w:r w:rsidR="00D42C99">
              <w:rPr>
                <w:rFonts w:ascii="Arial" w:hAnsi="Arial" w:cs="Arial"/>
                <w:bCs/>
                <w:sz w:val="18"/>
                <w:szCs w:val="20"/>
              </w:rPr>
              <w:t>68</w:t>
            </w:r>
            <w:r w:rsidRPr="0004079A">
              <w:rPr>
                <w:rFonts w:ascii="Arial" w:hAnsi="Arial" w:cs="Arial"/>
                <w:bCs/>
                <w:sz w:val="18"/>
                <w:szCs w:val="20"/>
              </w:rPr>
              <w:t xml:space="preserve"> dni </w:t>
            </w:r>
            <w:bookmarkEnd w:id="1"/>
            <w:r w:rsidRPr="0004079A">
              <w:rPr>
                <w:rFonts w:ascii="Arial" w:hAnsi="Arial" w:cs="Arial"/>
                <w:bCs/>
                <w:sz w:val="18"/>
                <w:szCs w:val="20"/>
              </w:rPr>
              <w:t>brez DDV s popustom:</w:t>
            </w:r>
          </w:p>
        </w:tc>
        <w:tc>
          <w:tcPr>
            <w:tcW w:w="3991" w:type="dxa"/>
          </w:tcPr>
          <w:p w14:paraId="1978ED1D" w14:textId="77777777" w:rsidR="006C4B82" w:rsidRPr="0004079A" w:rsidRDefault="006C4B82" w:rsidP="0097478B">
            <w:pPr>
              <w:widowControl w:val="0"/>
              <w:tabs>
                <w:tab w:val="left" w:pos="5580"/>
              </w:tabs>
              <w:autoSpaceDE w:val="0"/>
              <w:autoSpaceDN w:val="0"/>
              <w:adjustRightInd w:val="0"/>
              <w:jc w:val="center"/>
              <w:rPr>
                <w:rFonts w:ascii="Arial" w:hAnsi="Arial" w:cs="Arial"/>
                <w:b/>
                <w:sz w:val="18"/>
                <w:szCs w:val="20"/>
              </w:rPr>
            </w:pPr>
            <w:r w:rsidRPr="0004079A">
              <w:rPr>
                <w:rFonts w:ascii="Arial" w:hAnsi="Arial" w:cs="Arial"/>
                <w:b/>
                <w:sz w:val="18"/>
                <w:szCs w:val="20"/>
              </w:rPr>
              <w:t>EUR</w:t>
            </w:r>
          </w:p>
          <w:p w14:paraId="4F2D3F4F" w14:textId="77777777" w:rsidR="006C4B82" w:rsidRPr="0004079A" w:rsidRDefault="006C4B82" w:rsidP="0097478B">
            <w:pPr>
              <w:widowControl w:val="0"/>
              <w:tabs>
                <w:tab w:val="left" w:pos="5580"/>
              </w:tabs>
              <w:autoSpaceDE w:val="0"/>
              <w:autoSpaceDN w:val="0"/>
              <w:adjustRightInd w:val="0"/>
              <w:jc w:val="center"/>
              <w:rPr>
                <w:rFonts w:ascii="Arial" w:hAnsi="Arial" w:cs="Arial"/>
                <w:b/>
                <w:sz w:val="18"/>
                <w:szCs w:val="20"/>
              </w:rPr>
            </w:pPr>
          </w:p>
        </w:tc>
      </w:tr>
      <w:tr w:rsidR="006C4B82" w:rsidRPr="004C64D8" w14:paraId="009528F2" w14:textId="77777777" w:rsidTr="0097478B">
        <w:tc>
          <w:tcPr>
            <w:tcW w:w="7982" w:type="dxa"/>
            <w:gridSpan w:val="2"/>
          </w:tcPr>
          <w:p w14:paraId="336202DA" w14:textId="77777777" w:rsidR="006C4B82" w:rsidRPr="0004079A" w:rsidRDefault="006C4B82" w:rsidP="0097478B">
            <w:pPr>
              <w:widowControl w:val="0"/>
              <w:tabs>
                <w:tab w:val="left" w:pos="5580"/>
              </w:tabs>
              <w:autoSpaceDE w:val="0"/>
              <w:autoSpaceDN w:val="0"/>
              <w:adjustRightInd w:val="0"/>
              <w:jc w:val="center"/>
              <w:rPr>
                <w:rFonts w:ascii="Arial" w:hAnsi="Arial" w:cs="Arial"/>
                <w:bCs/>
                <w:sz w:val="18"/>
                <w:szCs w:val="20"/>
              </w:rPr>
            </w:pPr>
          </w:p>
          <w:p w14:paraId="521443D4" w14:textId="77777777" w:rsidR="006C4B82" w:rsidRPr="0004079A" w:rsidRDefault="006C4B82" w:rsidP="0097478B">
            <w:pPr>
              <w:widowControl w:val="0"/>
              <w:tabs>
                <w:tab w:val="left" w:pos="5580"/>
              </w:tabs>
              <w:autoSpaceDE w:val="0"/>
              <w:autoSpaceDN w:val="0"/>
              <w:adjustRightInd w:val="0"/>
              <w:jc w:val="center"/>
              <w:rPr>
                <w:rFonts w:ascii="Arial" w:hAnsi="Arial" w:cs="Arial"/>
                <w:bCs/>
                <w:sz w:val="18"/>
                <w:szCs w:val="20"/>
              </w:rPr>
            </w:pPr>
            <w:r w:rsidRPr="0004079A">
              <w:rPr>
                <w:rFonts w:ascii="Arial" w:hAnsi="Arial" w:cs="Arial"/>
                <w:bCs/>
                <w:sz w:val="18"/>
                <w:szCs w:val="20"/>
              </w:rPr>
              <w:t>Znesek DDV po stopnji 9,5 %:_______________EUR</w:t>
            </w:r>
          </w:p>
          <w:p w14:paraId="6E7B05A9" w14:textId="77777777" w:rsidR="006C4B82" w:rsidRPr="0004079A" w:rsidRDefault="006C4B82" w:rsidP="0097478B">
            <w:pPr>
              <w:widowControl w:val="0"/>
              <w:tabs>
                <w:tab w:val="left" w:pos="5580"/>
              </w:tabs>
              <w:autoSpaceDE w:val="0"/>
              <w:autoSpaceDN w:val="0"/>
              <w:adjustRightInd w:val="0"/>
              <w:jc w:val="center"/>
              <w:rPr>
                <w:rFonts w:ascii="Arial" w:hAnsi="Arial" w:cs="Arial"/>
                <w:bCs/>
                <w:sz w:val="18"/>
                <w:szCs w:val="20"/>
              </w:rPr>
            </w:pPr>
          </w:p>
        </w:tc>
      </w:tr>
      <w:tr w:rsidR="006C4B82" w:rsidRPr="004C64D8" w14:paraId="7E9EF646" w14:textId="77777777" w:rsidTr="006C4B82">
        <w:tc>
          <w:tcPr>
            <w:tcW w:w="3991" w:type="dxa"/>
            <w:shd w:val="clear" w:color="auto" w:fill="FFFFFF" w:themeFill="background1"/>
          </w:tcPr>
          <w:p w14:paraId="75508BD3" w14:textId="77777777" w:rsidR="006C4B82" w:rsidRPr="0004079A"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bookmarkStart w:id="2" w:name="_Hlk170822484"/>
          </w:p>
          <w:p w14:paraId="2E111B89" w14:textId="77777777" w:rsidR="006C4B82"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p>
          <w:p w14:paraId="783EF50F" w14:textId="1B20A8FC" w:rsidR="006C4B82"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r w:rsidRPr="0004079A">
              <w:rPr>
                <w:rFonts w:ascii="Arial" w:hAnsi="Arial" w:cs="Arial"/>
                <w:b/>
                <w:bCs/>
                <w:sz w:val="18"/>
                <w:szCs w:val="20"/>
              </w:rPr>
              <w:t xml:space="preserve">Skupaj prevoz za </w:t>
            </w:r>
            <w:r w:rsidR="00053390">
              <w:rPr>
                <w:rFonts w:ascii="Arial" w:hAnsi="Arial" w:cs="Arial"/>
                <w:b/>
                <w:bCs/>
                <w:sz w:val="18"/>
                <w:szCs w:val="20"/>
              </w:rPr>
              <w:t>1</w:t>
            </w:r>
            <w:r w:rsidR="00D42C99">
              <w:rPr>
                <w:rFonts w:ascii="Arial" w:hAnsi="Arial" w:cs="Arial"/>
                <w:b/>
                <w:bCs/>
                <w:sz w:val="18"/>
                <w:szCs w:val="20"/>
              </w:rPr>
              <w:t>68</w:t>
            </w:r>
            <w:r w:rsidRPr="0004079A">
              <w:rPr>
                <w:rFonts w:ascii="Arial" w:hAnsi="Arial" w:cs="Arial"/>
                <w:b/>
                <w:bCs/>
                <w:sz w:val="18"/>
                <w:szCs w:val="20"/>
              </w:rPr>
              <w:t xml:space="preserve"> dni z DDV</w:t>
            </w:r>
            <w:bookmarkEnd w:id="2"/>
          </w:p>
          <w:p w14:paraId="615A1BC7" w14:textId="77777777" w:rsidR="006C4B82" w:rsidRPr="0004079A"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p>
        </w:tc>
        <w:tc>
          <w:tcPr>
            <w:tcW w:w="3991" w:type="dxa"/>
            <w:shd w:val="clear" w:color="auto" w:fill="FFFFFF" w:themeFill="background1"/>
          </w:tcPr>
          <w:p w14:paraId="58E8864C" w14:textId="77777777" w:rsidR="006C4B82"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p>
          <w:p w14:paraId="6B74E5C0" w14:textId="77777777" w:rsidR="006C4B82" w:rsidRPr="0004079A" w:rsidRDefault="006C4B82" w:rsidP="0097478B">
            <w:pPr>
              <w:widowControl w:val="0"/>
              <w:tabs>
                <w:tab w:val="left" w:pos="1589"/>
                <w:tab w:val="left" w:pos="5580"/>
                <w:tab w:val="left" w:pos="6342"/>
              </w:tabs>
              <w:autoSpaceDE w:val="0"/>
              <w:autoSpaceDN w:val="0"/>
              <w:adjustRightInd w:val="0"/>
              <w:jc w:val="center"/>
              <w:rPr>
                <w:rFonts w:ascii="Arial" w:hAnsi="Arial" w:cs="Arial"/>
                <w:b/>
                <w:bCs/>
                <w:sz w:val="18"/>
                <w:szCs w:val="20"/>
              </w:rPr>
            </w:pPr>
            <w:r w:rsidRPr="0004079A">
              <w:rPr>
                <w:rFonts w:ascii="Arial" w:hAnsi="Arial" w:cs="Arial"/>
                <w:b/>
                <w:bCs/>
                <w:sz w:val="18"/>
                <w:szCs w:val="20"/>
              </w:rPr>
              <w:t xml:space="preserve">EUR </w:t>
            </w:r>
          </w:p>
        </w:tc>
      </w:tr>
    </w:tbl>
    <w:p w14:paraId="335AE1A1" w14:textId="77777777" w:rsidR="006C4B82" w:rsidRDefault="006C4B82" w:rsidP="006C4B82">
      <w:pPr>
        <w:widowControl w:val="0"/>
        <w:tabs>
          <w:tab w:val="left" w:pos="1589"/>
          <w:tab w:val="left" w:pos="5580"/>
          <w:tab w:val="left" w:pos="6342"/>
        </w:tabs>
        <w:autoSpaceDE w:val="0"/>
        <w:autoSpaceDN w:val="0"/>
        <w:adjustRightInd w:val="0"/>
        <w:spacing w:after="0"/>
        <w:rPr>
          <w:rFonts w:ascii="Arial" w:hAnsi="Arial" w:cs="Arial"/>
          <w:i/>
          <w:sz w:val="18"/>
          <w:szCs w:val="20"/>
        </w:rPr>
      </w:pPr>
    </w:p>
    <w:p w14:paraId="1BB82F9E" w14:textId="77777777" w:rsidR="00CD494B" w:rsidRDefault="00CD494B" w:rsidP="00CD494B">
      <w:pPr>
        <w:tabs>
          <w:tab w:val="left" w:pos="426"/>
        </w:tabs>
        <w:spacing w:after="0"/>
        <w:jc w:val="center"/>
        <w:rPr>
          <w:rFonts w:ascii="Arial" w:hAnsi="Arial" w:cs="Arial"/>
          <w:sz w:val="18"/>
          <w:szCs w:val="18"/>
        </w:rPr>
      </w:pPr>
    </w:p>
    <w:p w14:paraId="136F42FD" w14:textId="77777777" w:rsidR="007A292E" w:rsidRPr="009E37E2" w:rsidRDefault="007A292E" w:rsidP="007A292E">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 xml:space="preserve">Cene na enoto del </w:t>
      </w:r>
      <w:r>
        <w:rPr>
          <w:rFonts w:ascii="Arial" w:hAnsi="Arial" w:cs="Arial"/>
          <w:color w:val="000000"/>
          <w:sz w:val="18"/>
          <w:szCs w:val="18"/>
        </w:rPr>
        <w:t>so</w:t>
      </w:r>
      <w:r w:rsidRPr="00CD6E99">
        <w:rPr>
          <w:rFonts w:ascii="Arial" w:hAnsi="Arial" w:cs="Arial"/>
          <w:color w:val="000000"/>
          <w:sz w:val="18"/>
          <w:szCs w:val="18"/>
        </w:rPr>
        <w:t xml:space="preserve"> fiksne in nespremenljive do konca izvajanja </w:t>
      </w:r>
      <w:r>
        <w:rPr>
          <w:rFonts w:ascii="Arial" w:hAnsi="Arial" w:cs="Arial"/>
          <w:color w:val="000000"/>
          <w:sz w:val="18"/>
          <w:szCs w:val="18"/>
        </w:rPr>
        <w:t>storitev po tej pogodbi</w:t>
      </w:r>
      <w:r w:rsidRPr="009E37E2">
        <w:rPr>
          <w:rFonts w:ascii="Arial" w:hAnsi="Arial" w:cs="Arial"/>
          <w:color w:val="000000"/>
          <w:sz w:val="18"/>
          <w:szCs w:val="18"/>
        </w:rPr>
        <w:t>. Pogodbeni stranki se lahko dogovorita zgolj za znižanje cen. V kon</w:t>
      </w:r>
      <w:r w:rsidRPr="009E37E2">
        <w:rPr>
          <w:rFonts w:ascii="Arial" w:hAnsi="Arial" w:cs="Arial" w:hint="eastAsia"/>
          <w:color w:val="000000"/>
          <w:sz w:val="18"/>
          <w:szCs w:val="18"/>
        </w:rPr>
        <w:t>č</w:t>
      </w:r>
      <w:r w:rsidRPr="009E37E2">
        <w:rPr>
          <w:rFonts w:ascii="Arial" w:hAnsi="Arial" w:cs="Arial"/>
          <w:color w:val="000000"/>
          <w:sz w:val="18"/>
          <w:szCs w:val="18"/>
        </w:rPr>
        <w:t xml:space="preserve">ni ceni so zajeti tudi vsi stroški za izvedbo dogovorjenih storitev, predvidenih </w:t>
      </w:r>
      <w:r>
        <w:rPr>
          <w:rFonts w:ascii="Arial" w:hAnsi="Arial" w:cs="Arial"/>
          <w:color w:val="000000"/>
          <w:sz w:val="18"/>
          <w:szCs w:val="18"/>
        </w:rPr>
        <w:t xml:space="preserve">z razpisno </w:t>
      </w:r>
      <w:r w:rsidRPr="009E37E2">
        <w:rPr>
          <w:rFonts w:ascii="Arial" w:hAnsi="Arial" w:cs="Arial"/>
          <w:color w:val="000000"/>
          <w:sz w:val="18"/>
          <w:szCs w:val="18"/>
        </w:rPr>
        <w:t xml:space="preserve">dokumentacijo, pa tudi storitve, ki </w:t>
      </w:r>
      <w:r>
        <w:rPr>
          <w:rFonts w:ascii="Arial" w:hAnsi="Arial" w:cs="Arial"/>
          <w:color w:val="000000"/>
          <w:sz w:val="18"/>
          <w:szCs w:val="18"/>
        </w:rPr>
        <w:t xml:space="preserve">z razpisno </w:t>
      </w:r>
      <w:r w:rsidRPr="009E37E2">
        <w:rPr>
          <w:rFonts w:ascii="Arial" w:hAnsi="Arial" w:cs="Arial"/>
          <w:color w:val="000000"/>
          <w:sz w:val="18"/>
          <w:szCs w:val="18"/>
        </w:rPr>
        <w:t xml:space="preserve">dokumentacijo niso predvidena, so pa predpisana z veljavnimi predpisi, soglasji in pravili stroke, ali </w:t>
      </w:r>
      <w:r w:rsidRPr="009E37E2">
        <w:rPr>
          <w:rFonts w:ascii="Arial" w:hAnsi="Arial" w:cs="Arial" w:hint="eastAsia"/>
          <w:color w:val="000000"/>
          <w:sz w:val="18"/>
          <w:szCs w:val="18"/>
        </w:rPr>
        <w:t>č</w:t>
      </w:r>
      <w:r w:rsidRPr="009E37E2">
        <w:rPr>
          <w:rFonts w:ascii="Arial" w:hAnsi="Arial" w:cs="Arial"/>
          <w:color w:val="000000"/>
          <w:sz w:val="18"/>
          <w:szCs w:val="18"/>
        </w:rPr>
        <w:t xml:space="preserve">e so potrebna za zagotovitev kakovostne in učinkovite storitve, ki je predmet </w:t>
      </w:r>
      <w:r>
        <w:rPr>
          <w:rFonts w:ascii="Arial" w:hAnsi="Arial" w:cs="Arial"/>
          <w:color w:val="000000"/>
          <w:sz w:val="18"/>
          <w:szCs w:val="18"/>
        </w:rPr>
        <w:t>te pogodbe</w:t>
      </w:r>
      <w:r w:rsidRPr="009E37E2">
        <w:rPr>
          <w:rFonts w:ascii="Arial" w:hAnsi="Arial" w:cs="Arial"/>
          <w:color w:val="000000"/>
          <w:sz w:val="18"/>
          <w:szCs w:val="18"/>
        </w:rPr>
        <w:t xml:space="preserve">. </w:t>
      </w:r>
    </w:p>
    <w:p w14:paraId="064AE67B" w14:textId="77777777" w:rsidR="002D068B" w:rsidRDefault="002D068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84AD66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ROK IN NAČIN PLAČILA </w:t>
      </w:r>
    </w:p>
    <w:p w14:paraId="1A1108A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3939BABF" w:rsidR="005C4475" w:rsidRPr="005C4475" w:rsidRDefault="005C4475" w:rsidP="005C4475">
      <w:pPr>
        <w:spacing w:after="0"/>
        <w:jc w:val="center"/>
        <w:rPr>
          <w:rFonts w:ascii="Arial" w:eastAsia="Arial" w:hAnsi="Arial" w:cs="Arial"/>
          <w:sz w:val="18"/>
          <w:szCs w:val="18"/>
        </w:rPr>
      </w:pPr>
      <w:r w:rsidRPr="005C4475">
        <w:rPr>
          <w:rFonts w:ascii="Arial" w:hAnsi="Arial" w:cs="Arial"/>
          <w:sz w:val="18"/>
          <w:szCs w:val="18"/>
        </w:rPr>
        <w:t xml:space="preserve">               </w:t>
      </w:r>
      <w:r w:rsidR="007257A2">
        <w:rPr>
          <w:rFonts w:ascii="Arial" w:hAnsi="Arial" w:cs="Arial"/>
          <w:sz w:val="18"/>
          <w:szCs w:val="18"/>
        </w:rPr>
        <w:t>10</w:t>
      </w:r>
      <w:r w:rsidRPr="005C4475">
        <w:rPr>
          <w:rFonts w:ascii="Arial" w:hAnsi="Arial" w:cs="Arial"/>
          <w:sz w:val="18"/>
          <w:szCs w:val="18"/>
        </w:rPr>
        <w:t>. člen</w:t>
      </w:r>
    </w:p>
    <w:p w14:paraId="00D2D020" w14:textId="77777777" w:rsidR="005C4475" w:rsidRPr="005C4475" w:rsidRDefault="005C4475" w:rsidP="005C4475">
      <w:pPr>
        <w:spacing w:after="0"/>
        <w:jc w:val="both"/>
        <w:rPr>
          <w:rFonts w:ascii="Arial" w:eastAsia="Arial" w:hAnsi="Arial" w:cs="Arial"/>
          <w:sz w:val="18"/>
          <w:szCs w:val="18"/>
        </w:rPr>
      </w:pPr>
    </w:p>
    <w:p w14:paraId="60EADDEB" w14:textId="0CEF1112" w:rsidR="005733C2" w:rsidRPr="005E0713" w:rsidRDefault="005C4475" w:rsidP="005733C2">
      <w:pPr>
        <w:tabs>
          <w:tab w:val="left" w:pos="426"/>
        </w:tabs>
        <w:jc w:val="both"/>
        <w:rPr>
          <w:rFonts w:ascii="Arial" w:hAnsi="Arial" w:cs="Arial"/>
          <w:sz w:val="18"/>
          <w:szCs w:val="18"/>
        </w:rPr>
      </w:pPr>
      <w:r w:rsidRPr="005C4475">
        <w:rPr>
          <w:rFonts w:ascii="Arial" w:eastAsia="Arial" w:hAnsi="Arial" w:cs="Arial"/>
          <w:sz w:val="18"/>
          <w:szCs w:val="18"/>
        </w:rPr>
        <w:t xml:space="preserve">Naročnik se obvezuje, da bo svoje obveznosti plačal na podlagi pravilno izstavljenega računa. </w:t>
      </w:r>
    </w:p>
    <w:p w14:paraId="1BBAEC67" w14:textId="2F2D4AD3" w:rsidR="005C4475" w:rsidRPr="005C4475" w:rsidRDefault="006C4B82" w:rsidP="006C4B82">
      <w:pPr>
        <w:jc w:val="both"/>
        <w:rPr>
          <w:rFonts w:ascii="Arial" w:hAnsi="Arial" w:cs="Arial"/>
          <w:sz w:val="18"/>
          <w:szCs w:val="18"/>
        </w:rPr>
      </w:pPr>
      <w:r w:rsidRPr="006C4B82">
        <w:rPr>
          <w:rFonts w:ascii="Arial" w:hAnsi="Arial" w:cs="Arial"/>
          <w:sz w:val="18"/>
          <w:szCs w:val="18"/>
        </w:rPr>
        <w:t xml:space="preserve">Izvajalec bo izvedeno storitev obračunaval mesečno in do 5. v mesecu izstavil naročniku račun z natančno specifikacijo šolskih dni v posameznem mesecu in glede na udeležbo pri pouku. </w:t>
      </w:r>
      <w:r w:rsidRPr="006C4B82">
        <w:rPr>
          <w:rFonts w:ascii="Arial" w:hAnsi="Arial" w:cs="Arial"/>
          <w:color w:val="000000"/>
          <w:sz w:val="18"/>
          <w:szCs w:val="18"/>
        </w:rPr>
        <w:t xml:space="preserve">Naročnik se zavezuje, da bo svoje obveznosti plačal na podlagi pravilno izstavljenega e-računa. </w:t>
      </w:r>
      <w:r w:rsidRPr="006C4B82">
        <w:rPr>
          <w:rFonts w:ascii="Arial" w:hAnsi="Arial" w:cs="Arial"/>
          <w:sz w:val="18"/>
          <w:szCs w:val="18"/>
        </w:rPr>
        <w:t xml:space="preserve">Rok plačila je 30. dan in prične teči naslednji dan od prejema pravilno izstavljenega računa. </w:t>
      </w:r>
    </w:p>
    <w:p w14:paraId="6D0BE8DB" w14:textId="05ED0134" w:rsidR="005C4475" w:rsidRPr="005C4475" w:rsidRDefault="005C4475" w:rsidP="005C4475">
      <w:pPr>
        <w:spacing w:after="0"/>
        <w:jc w:val="both"/>
        <w:rPr>
          <w:rFonts w:ascii="Arial" w:hAnsi="Arial" w:cs="Arial"/>
          <w:noProof/>
          <w:sz w:val="18"/>
          <w:szCs w:val="18"/>
        </w:rPr>
      </w:pPr>
      <w:r w:rsidRPr="005C4475">
        <w:rPr>
          <w:rFonts w:ascii="Arial" w:hAnsi="Arial" w:cs="Arial"/>
          <w:noProof/>
          <w:sz w:val="18"/>
          <w:szCs w:val="18"/>
        </w:rPr>
        <w:t>Na računu mo</w:t>
      </w:r>
      <w:r w:rsidR="00DD52A1">
        <w:rPr>
          <w:rFonts w:ascii="Arial" w:hAnsi="Arial" w:cs="Arial"/>
          <w:noProof/>
          <w:sz w:val="18"/>
          <w:szCs w:val="18"/>
        </w:rPr>
        <w:t xml:space="preserve">ra biti obvezno </w:t>
      </w:r>
      <w:r w:rsidR="00DD52A1" w:rsidRPr="00661BBF">
        <w:rPr>
          <w:rFonts w:ascii="Arial" w:hAnsi="Arial" w:cs="Arial"/>
          <w:noProof/>
          <w:sz w:val="18"/>
          <w:szCs w:val="18"/>
        </w:rPr>
        <w:t>navedena podlaga</w:t>
      </w:r>
      <w:r w:rsidRPr="00661BBF">
        <w:rPr>
          <w:rFonts w:ascii="Arial" w:hAnsi="Arial" w:cs="Arial"/>
          <w:noProof/>
          <w:sz w:val="18"/>
          <w:szCs w:val="18"/>
        </w:rPr>
        <w:t xml:space="preserve"> za</w:t>
      </w:r>
      <w:r w:rsidRPr="005C4475">
        <w:rPr>
          <w:rFonts w:ascii="Arial" w:hAnsi="Arial" w:cs="Arial"/>
          <w:noProof/>
          <w:sz w:val="18"/>
          <w:szCs w:val="18"/>
        </w:rPr>
        <w:t xml:space="preserve"> izstavitev računa (št. pogodbe). Vsa</w:t>
      </w:r>
      <w:r w:rsidR="006C4B82">
        <w:rPr>
          <w:rFonts w:ascii="Arial" w:hAnsi="Arial" w:cs="Arial"/>
          <w:noProof/>
          <w:sz w:val="18"/>
          <w:szCs w:val="18"/>
        </w:rPr>
        <w:t xml:space="preserve"> morebitna</w:t>
      </w:r>
      <w:r w:rsidRPr="005C4475">
        <w:rPr>
          <w:rFonts w:ascii="Arial" w:hAnsi="Arial" w:cs="Arial"/>
          <w:noProof/>
          <w:sz w:val="18"/>
          <w:szCs w:val="18"/>
        </w:rPr>
        <w:t xml:space="preserve"> spremljajoča dokumentacija, mora biti čitljivo podpisana in se pošilja kot priloga e-računa.</w:t>
      </w:r>
    </w:p>
    <w:p w14:paraId="7CF117A9" w14:textId="77777777" w:rsidR="005C4475" w:rsidRPr="005C4475" w:rsidRDefault="005C4475" w:rsidP="005C4475">
      <w:pPr>
        <w:spacing w:after="0"/>
        <w:jc w:val="both"/>
        <w:rPr>
          <w:rFonts w:ascii="Arial" w:eastAsia="Arial" w:hAnsi="Arial" w:cs="Arial"/>
          <w:sz w:val="18"/>
          <w:szCs w:val="18"/>
        </w:rPr>
      </w:pPr>
    </w:p>
    <w:p w14:paraId="4825A335"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Plačilo se izvrši na TRR, ki bo naveden na izstavljenem računu.</w:t>
      </w:r>
    </w:p>
    <w:p w14:paraId="42C6A669" w14:textId="77777777" w:rsidR="000C0DA1" w:rsidRDefault="000C0DA1" w:rsidP="005C4475">
      <w:pPr>
        <w:spacing w:after="0"/>
        <w:jc w:val="both"/>
        <w:rPr>
          <w:rFonts w:ascii="Arial" w:eastAsia="Arial" w:hAnsi="Arial" w:cs="Arial"/>
          <w:sz w:val="18"/>
          <w:szCs w:val="18"/>
        </w:rPr>
      </w:pPr>
    </w:p>
    <w:p w14:paraId="0C60D498" w14:textId="77777777" w:rsidR="005A5922" w:rsidRPr="005C4475" w:rsidRDefault="005A5922" w:rsidP="005C4475">
      <w:pPr>
        <w:spacing w:after="0"/>
        <w:jc w:val="both"/>
        <w:rPr>
          <w:rFonts w:ascii="Arial" w:eastAsia="Arial" w:hAnsi="Arial" w:cs="Arial"/>
          <w:sz w:val="18"/>
          <w:szCs w:val="18"/>
        </w:rPr>
      </w:pPr>
    </w:p>
    <w:p w14:paraId="14AC987F" w14:textId="77777777" w:rsidR="005C4475" w:rsidRPr="005C4475" w:rsidRDefault="005C4475" w:rsidP="005C4475">
      <w:pPr>
        <w:spacing w:after="0"/>
        <w:jc w:val="both"/>
        <w:rPr>
          <w:rFonts w:ascii="Arial" w:eastAsia="Arial" w:hAnsi="Arial" w:cs="Arial"/>
          <w:sz w:val="18"/>
          <w:szCs w:val="18"/>
        </w:rPr>
      </w:pPr>
    </w:p>
    <w:p w14:paraId="3C62F7A9" w14:textId="77777777" w:rsidR="005C4475" w:rsidRPr="005C4475" w:rsidRDefault="005C4475" w:rsidP="004C235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5C4475">
        <w:rPr>
          <w:rFonts w:ascii="Arial" w:hAnsi="Arial" w:cs="Arial"/>
          <w:b/>
          <w:bCs/>
          <w:sz w:val="18"/>
          <w:szCs w:val="18"/>
        </w:rPr>
        <w:t>FINANČNO ZAVAROVANJE ZA DOBRO IZVEDBO POGODBENIH OBVEZNOSTI</w:t>
      </w:r>
    </w:p>
    <w:p w14:paraId="3BC3D8B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1D5669A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hAnsi="Arial" w:cs="Arial"/>
          <w:bCs/>
          <w:sz w:val="18"/>
          <w:szCs w:val="18"/>
        </w:rPr>
        <w:t xml:space="preserve">             </w:t>
      </w:r>
      <w:r w:rsidR="007257A2">
        <w:rPr>
          <w:rFonts w:ascii="Arial" w:hAnsi="Arial" w:cs="Arial"/>
          <w:bCs/>
          <w:sz w:val="18"/>
          <w:szCs w:val="18"/>
        </w:rPr>
        <w:t>11</w:t>
      </w:r>
      <w:r w:rsidRPr="005C4475">
        <w:rPr>
          <w:rFonts w:ascii="Arial" w:hAnsi="Arial" w:cs="Arial"/>
          <w:bCs/>
          <w:sz w:val="18"/>
          <w:szCs w:val="18"/>
        </w:rPr>
        <w:t xml:space="preserve">. </w:t>
      </w:r>
      <w:r w:rsidRPr="005C4475">
        <w:rPr>
          <w:rFonts w:ascii="Arial" w:hAnsi="Arial" w:cs="Arial"/>
          <w:sz w:val="18"/>
          <w:szCs w:val="18"/>
        </w:rPr>
        <w:t>člen</w:t>
      </w:r>
    </w:p>
    <w:p w14:paraId="2AEE909E" w14:textId="77777777" w:rsidR="005C4475" w:rsidRPr="005C4475" w:rsidRDefault="005C4475" w:rsidP="005C4475">
      <w:pPr>
        <w:tabs>
          <w:tab w:val="left" w:pos="426"/>
        </w:tabs>
        <w:spacing w:after="0"/>
        <w:jc w:val="both"/>
        <w:rPr>
          <w:rFonts w:ascii="Arial" w:hAnsi="Arial" w:cs="Arial"/>
          <w:sz w:val="18"/>
          <w:szCs w:val="18"/>
        </w:rPr>
      </w:pPr>
    </w:p>
    <w:p w14:paraId="1D2ECACD" w14:textId="39D72F9E"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 xml:space="preserve">Izvajalec se za zavarovanje dobre izvedbe pogodbenih obveznosti </w:t>
      </w:r>
      <w:r w:rsidRPr="00661BBF">
        <w:rPr>
          <w:rFonts w:ascii="Arial" w:hAnsi="Arial" w:cs="Arial"/>
          <w:sz w:val="18"/>
          <w:szCs w:val="18"/>
        </w:rPr>
        <w:t>zavezuje izročiti naročniku</w:t>
      </w:r>
      <w:r w:rsidR="00525667" w:rsidRPr="00661BBF">
        <w:rPr>
          <w:rFonts w:ascii="Arial" w:hAnsi="Arial" w:cs="Arial"/>
          <w:sz w:val="18"/>
          <w:szCs w:val="18"/>
        </w:rPr>
        <w:t xml:space="preserve"> </w:t>
      </w:r>
      <w:r w:rsidRPr="00661BBF">
        <w:rPr>
          <w:rFonts w:ascii="Arial" w:hAnsi="Arial" w:cs="Arial"/>
          <w:sz w:val="18"/>
          <w:szCs w:val="18"/>
        </w:rPr>
        <w:t>ob podpisu te</w:t>
      </w:r>
      <w:r w:rsidRPr="005C4475">
        <w:rPr>
          <w:rFonts w:ascii="Arial" w:hAnsi="Arial" w:cs="Arial"/>
          <w:sz w:val="18"/>
          <w:szCs w:val="18"/>
        </w:rPr>
        <w:t xml:space="preserve"> pogodbe dve bianco menici z menično izjavo in pooblastilom za unovčenje, in sicer v višini </w:t>
      </w:r>
      <w:r w:rsidRPr="005F44BE">
        <w:rPr>
          <w:rFonts w:ascii="Arial" w:hAnsi="Arial" w:cs="Arial"/>
          <w:sz w:val="18"/>
          <w:szCs w:val="18"/>
        </w:rPr>
        <w:t>10</w:t>
      </w:r>
      <w:r w:rsidR="004941ED" w:rsidRPr="005F44BE">
        <w:rPr>
          <w:rFonts w:ascii="Arial" w:hAnsi="Arial" w:cs="Arial"/>
          <w:sz w:val="18"/>
          <w:szCs w:val="18"/>
        </w:rPr>
        <w:t xml:space="preserve"> </w:t>
      </w:r>
      <w:r w:rsidRPr="005F44BE">
        <w:rPr>
          <w:rFonts w:ascii="Arial" w:hAnsi="Arial" w:cs="Arial"/>
          <w:sz w:val="18"/>
          <w:szCs w:val="18"/>
        </w:rPr>
        <w:t>%</w:t>
      </w:r>
      <w:r w:rsidRPr="005C4475">
        <w:rPr>
          <w:rFonts w:ascii="Arial" w:hAnsi="Arial" w:cs="Arial"/>
          <w:sz w:val="18"/>
          <w:szCs w:val="18"/>
        </w:rPr>
        <w:t xml:space="preserve"> skupne pogodbene vrednosti z DDV, z veljavnostjo vsaj še trideset dni po </w:t>
      </w:r>
      <w:r w:rsidR="006C4B82">
        <w:rPr>
          <w:rFonts w:ascii="Arial" w:hAnsi="Arial" w:cs="Arial"/>
          <w:sz w:val="18"/>
          <w:szCs w:val="18"/>
        </w:rPr>
        <w:t>izteku šolskega leta 202</w:t>
      </w:r>
      <w:r w:rsidR="00B01850">
        <w:rPr>
          <w:rFonts w:ascii="Arial" w:hAnsi="Arial" w:cs="Arial"/>
          <w:sz w:val="18"/>
          <w:szCs w:val="18"/>
        </w:rPr>
        <w:t>6</w:t>
      </w:r>
      <w:r w:rsidR="006C4B82">
        <w:rPr>
          <w:rFonts w:ascii="Arial" w:hAnsi="Arial" w:cs="Arial"/>
          <w:sz w:val="18"/>
          <w:szCs w:val="18"/>
        </w:rPr>
        <w:t>/202</w:t>
      </w:r>
      <w:r w:rsidR="00B01850">
        <w:rPr>
          <w:rFonts w:ascii="Arial" w:hAnsi="Arial" w:cs="Arial"/>
          <w:sz w:val="18"/>
          <w:szCs w:val="18"/>
        </w:rPr>
        <w:t>7</w:t>
      </w:r>
      <w:r w:rsidRPr="005C4475">
        <w:rPr>
          <w:rFonts w:ascii="Arial" w:hAnsi="Arial" w:cs="Arial"/>
          <w:sz w:val="18"/>
          <w:szCs w:val="18"/>
        </w:rPr>
        <w:t>.</w:t>
      </w:r>
      <w:r w:rsidR="004E38D2">
        <w:rPr>
          <w:rFonts w:ascii="Arial" w:hAnsi="Arial" w:cs="Arial"/>
          <w:sz w:val="18"/>
          <w:szCs w:val="18"/>
        </w:rPr>
        <w:t xml:space="preserve"> </w:t>
      </w:r>
    </w:p>
    <w:p w14:paraId="2726E64D" w14:textId="77777777" w:rsidR="005C4475" w:rsidRPr="005C4475" w:rsidRDefault="005C4475" w:rsidP="005C4475">
      <w:pPr>
        <w:tabs>
          <w:tab w:val="left" w:pos="426"/>
        </w:tabs>
        <w:spacing w:after="0"/>
        <w:jc w:val="both"/>
        <w:rPr>
          <w:rFonts w:ascii="Arial" w:hAnsi="Arial" w:cs="Arial"/>
          <w:sz w:val="18"/>
          <w:szCs w:val="18"/>
        </w:rPr>
      </w:pPr>
    </w:p>
    <w:p w14:paraId="07B38713" w14:textId="77777777" w:rsidR="004E38D2"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Naročnik bo menici unovčil v primeru, če izvajalec svojih pogodbenih obveznosti ne bo izpolnil v dogovorjeni kakovosti, količini in rokih in na način, opredeljen v tej pogodbi.</w:t>
      </w:r>
    </w:p>
    <w:p w14:paraId="1A5DEAEC" w14:textId="66CAA89D"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 </w:t>
      </w:r>
    </w:p>
    <w:p w14:paraId="200A1622"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DFFEB3F" w14:textId="64F380E0"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Če se med trajanjem izvedbe pogodbe spremeni rok za izvedbo pogodbenih de</w:t>
      </w:r>
      <w:r w:rsidR="00693723">
        <w:rPr>
          <w:rFonts w:ascii="Arial" w:hAnsi="Arial" w:cs="Arial"/>
          <w:sz w:val="18"/>
          <w:szCs w:val="18"/>
        </w:rPr>
        <w:t>l</w:t>
      </w:r>
      <w:r w:rsidRPr="005C4475">
        <w:rPr>
          <w:rFonts w:ascii="Arial" w:hAnsi="Arial" w:cs="Arial"/>
          <w:sz w:val="18"/>
          <w:szCs w:val="18"/>
        </w:rPr>
        <w:t>, kvaliteta in količina, mora ponudnik v roku deset (10) dni od podpisa aneksa k tej pogodbi predložiti novo menično izjavo in pooblastilo za unovčenje s spremenjeno višino garantiranega zneska, v skladu s spremembo pogodbene vrednosti.</w:t>
      </w:r>
    </w:p>
    <w:p w14:paraId="2DCD77B7"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4125273" w14:textId="77777777" w:rsidR="00EA473B"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4767686"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5C4475">
        <w:rPr>
          <w:rFonts w:ascii="Arial" w:eastAsia="Arial" w:hAnsi="Arial" w:cs="Arial"/>
          <w:b/>
          <w:sz w:val="18"/>
          <w:szCs w:val="18"/>
        </w:rPr>
        <w:t>ODSTOP OD POGODBE</w:t>
      </w:r>
    </w:p>
    <w:p w14:paraId="62812904" w14:textId="77777777" w:rsidR="00DA33A0" w:rsidRPr="005C4475" w:rsidRDefault="00DA33A0"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6C5C3BC5" w:rsidR="005C4475" w:rsidRPr="005C4475" w:rsidRDefault="005C4475" w:rsidP="005C4475">
      <w:pPr>
        <w:tabs>
          <w:tab w:val="left" w:pos="426"/>
        </w:tabs>
        <w:spacing w:after="0"/>
        <w:ind w:left="360"/>
        <w:contextualSpacing/>
        <w:jc w:val="center"/>
        <w:rPr>
          <w:rFonts w:ascii="Arial" w:hAnsi="Arial" w:cs="Arial"/>
          <w:sz w:val="18"/>
          <w:szCs w:val="18"/>
        </w:rPr>
      </w:pPr>
      <w:r w:rsidRPr="005C4475">
        <w:rPr>
          <w:rFonts w:ascii="Arial" w:hAnsi="Arial" w:cs="Arial"/>
          <w:sz w:val="18"/>
          <w:szCs w:val="18"/>
        </w:rPr>
        <w:t xml:space="preserve">   </w:t>
      </w:r>
      <w:r w:rsidR="00855B0E">
        <w:rPr>
          <w:rFonts w:ascii="Arial" w:hAnsi="Arial" w:cs="Arial"/>
          <w:sz w:val="18"/>
          <w:szCs w:val="18"/>
        </w:rPr>
        <w:t>1</w:t>
      </w:r>
      <w:r w:rsidR="007257A2">
        <w:rPr>
          <w:rFonts w:ascii="Arial" w:hAnsi="Arial" w:cs="Arial"/>
          <w:sz w:val="18"/>
          <w:szCs w:val="18"/>
        </w:rPr>
        <w:t>2</w:t>
      </w:r>
      <w:r w:rsidRPr="005C4475">
        <w:rPr>
          <w:rFonts w:ascii="Arial" w:hAnsi="Arial" w:cs="Arial"/>
          <w:sz w:val="18"/>
          <w:szCs w:val="18"/>
        </w:rPr>
        <w:t>. člen</w:t>
      </w:r>
    </w:p>
    <w:p w14:paraId="181740C4"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r w:rsidRPr="005C4475">
        <w:rPr>
          <w:rFonts w:ascii="Arial" w:hAnsi="Arial" w:cs="Arial"/>
          <w:sz w:val="18"/>
          <w:szCs w:val="18"/>
          <w:lang w:eastAsia="ar-SA"/>
        </w:rPr>
        <w:t>Naročnik lahko odstopi od pogodbe, če:</w:t>
      </w:r>
    </w:p>
    <w:p w14:paraId="0C3DD327" w14:textId="103F80E1"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 xml:space="preserve">izvajalec po pisnem pozivu naročnika in dodatnem roku ne prične z </w:t>
      </w:r>
      <w:r w:rsidR="00B5693E">
        <w:rPr>
          <w:rFonts w:ascii="Arial" w:hAnsi="Arial" w:cs="Arial"/>
          <w:sz w:val="18"/>
          <w:szCs w:val="18"/>
        </w:rPr>
        <w:t>prevozi</w:t>
      </w:r>
      <w:r w:rsidRPr="005C4475">
        <w:rPr>
          <w:rFonts w:ascii="Arial" w:hAnsi="Arial" w:cs="Arial"/>
          <w:sz w:val="18"/>
          <w:szCs w:val="18"/>
        </w:rPr>
        <w:t xml:space="preserve"> ali z njimi po prekinitvi ne nadaljuje;</w:t>
      </w:r>
    </w:p>
    <w:p w14:paraId="3ADA471A" w14:textId="2334130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lastRenderedPageBreak/>
        <w:t xml:space="preserve">izvajalec zamuja z izvajanjem dogovorjenih </w:t>
      </w:r>
      <w:r w:rsidR="00B5693E">
        <w:rPr>
          <w:rFonts w:ascii="Arial" w:hAnsi="Arial" w:cs="Arial"/>
          <w:sz w:val="18"/>
          <w:szCs w:val="18"/>
        </w:rPr>
        <w:t>prevozov</w:t>
      </w:r>
      <w:r w:rsidRPr="005C4475">
        <w:rPr>
          <w:rFonts w:ascii="Arial" w:hAnsi="Arial" w:cs="Arial"/>
          <w:sz w:val="18"/>
          <w:szCs w:val="18"/>
        </w:rPr>
        <w:t xml:space="preserve"> za več kot 3 dni;</w:t>
      </w:r>
    </w:p>
    <w:p w14:paraId="62E6724E" w14:textId="77777777" w:rsid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brez soglasja naročnika odda dela podizvajalcem, ki niso bili navedeni v ponudbi;</w:t>
      </w:r>
    </w:p>
    <w:p w14:paraId="09CFFEFD" w14:textId="1B73A8D0" w:rsidR="003E1EB7" w:rsidRPr="003E1EB7" w:rsidRDefault="003E1EB7" w:rsidP="003E1EB7">
      <w:pPr>
        <w:numPr>
          <w:ilvl w:val="0"/>
          <w:numId w:val="38"/>
        </w:numPr>
        <w:tabs>
          <w:tab w:val="left" w:pos="426"/>
        </w:tabs>
        <w:spacing w:after="0"/>
        <w:contextualSpacing/>
        <w:rPr>
          <w:rFonts w:ascii="Arial" w:hAnsi="Arial" w:cs="Arial"/>
          <w:sz w:val="18"/>
          <w:szCs w:val="18"/>
        </w:rPr>
      </w:pPr>
      <w:r>
        <w:rPr>
          <w:rFonts w:ascii="Arial" w:hAnsi="Arial" w:cs="Arial"/>
          <w:sz w:val="18"/>
          <w:szCs w:val="18"/>
        </w:rPr>
        <w:t>izvajalec malomarno in nekvalitetno izvaja storitve</w:t>
      </w:r>
      <w:r w:rsidR="00B5693E">
        <w:rPr>
          <w:rFonts w:ascii="Arial" w:hAnsi="Arial" w:cs="Arial"/>
          <w:sz w:val="18"/>
          <w:szCs w:val="18"/>
        </w:rPr>
        <w:t xml:space="preserve"> prevozov</w:t>
      </w:r>
      <w:r>
        <w:rPr>
          <w:rFonts w:ascii="Arial" w:hAnsi="Arial" w:cs="Arial"/>
          <w:sz w:val="18"/>
          <w:szCs w:val="18"/>
        </w:rPr>
        <w:t xml:space="preserve"> zaradi česar prihaja do hudega nezadovoljstva na strani uporabnikov;</w:t>
      </w:r>
    </w:p>
    <w:p w14:paraId="3DBC0D93" w14:textId="7D7545F5" w:rsid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krši obveznosti, dogovorjene v tej pogodbi</w:t>
      </w:r>
      <w:r w:rsidR="001A7D1A">
        <w:rPr>
          <w:rFonts w:ascii="Arial" w:hAnsi="Arial" w:cs="Arial"/>
          <w:sz w:val="18"/>
          <w:szCs w:val="18"/>
        </w:rPr>
        <w:t>;</w:t>
      </w:r>
      <w:r w:rsidRPr="005C4475">
        <w:rPr>
          <w:rFonts w:ascii="Arial" w:hAnsi="Arial" w:cs="Arial"/>
          <w:sz w:val="18"/>
          <w:szCs w:val="18"/>
        </w:rPr>
        <w:t xml:space="preserve"> </w:t>
      </w:r>
    </w:p>
    <w:p w14:paraId="7261A82D"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javno naročilo je bilo bistveno spremenjeno, kar terja nov postopek javnega naročanja;</w:t>
      </w:r>
    </w:p>
    <w:p w14:paraId="277DB624"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121F487"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p>
    <w:p w14:paraId="4EAEA7F3"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r w:rsidRPr="005C4475">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1D6DE501" w14:textId="77777777" w:rsidR="005C4475" w:rsidRPr="005C4475" w:rsidRDefault="005C4475" w:rsidP="005C4475">
      <w:pPr>
        <w:tabs>
          <w:tab w:val="left" w:pos="426"/>
        </w:tabs>
        <w:spacing w:after="0"/>
        <w:rPr>
          <w:rFonts w:ascii="Arial" w:hAnsi="Arial" w:cs="Arial"/>
          <w:sz w:val="18"/>
          <w:szCs w:val="18"/>
        </w:rPr>
      </w:pPr>
    </w:p>
    <w:p w14:paraId="1BF71508" w14:textId="77777777" w:rsidR="005C4475" w:rsidRPr="005C4475" w:rsidRDefault="005C4475" w:rsidP="005C4475">
      <w:pPr>
        <w:tabs>
          <w:tab w:val="left" w:pos="426"/>
        </w:tabs>
        <w:spacing w:after="0"/>
        <w:rPr>
          <w:rFonts w:ascii="Arial" w:hAnsi="Arial" w:cs="Arial"/>
          <w:sz w:val="18"/>
          <w:szCs w:val="18"/>
        </w:rPr>
      </w:pPr>
      <w:r w:rsidRPr="005C4475">
        <w:rPr>
          <w:rFonts w:ascii="Arial" w:hAnsi="Arial" w:cs="Arial"/>
          <w:sz w:val="18"/>
          <w:szCs w:val="18"/>
        </w:rPr>
        <w:t>Odstop od pogodbe učinkuje z dnem, ko izvajalec prejme pisno izjavo naročnika o odstopu.</w:t>
      </w:r>
    </w:p>
    <w:p w14:paraId="70EE9A30" w14:textId="77777777" w:rsid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Naročnik bo istočasno z odstopom od pogodbe pričel s postopki za unovčenje zavarovanja za dobro izvedbo pogodbenih obveznosti.</w:t>
      </w:r>
    </w:p>
    <w:p w14:paraId="2DF1ECF4" w14:textId="77777777" w:rsidR="00EA473B" w:rsidRDefault="00EA473B" w:rsidP="00EA473B">
      <w:pPr>
        <w:tabs>
          <w:tab w:val="left" w:pos="426"/>
        </w:tabs>
        <w:spacing w:after="0"/>
        <w:jc w:val="both"/>
        <w:rPr>
          <w:rFonts w:ascii="Arial" w:hAnsi="Arial" w:cs="Arial"/>
          <w:sz w:val="18"/>
          <w:szCs w:val="18"/>
        </w:rPr>
      </w:pPr>
    </w:p>
    <w:p w14:paraId="14AC6678" w14:textId="7790DB20" w:rsidR="00EA473B" w:rsidRDefault="00855B0E"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1</w:t>
      </w:r>
      <w:r w:rsidR="007257A2">
        <w:rPr>
          <w:rFonts w:ascii="Arial" w:eastAsia="Arial" w:hAnsi="Arial" w:cs="Arial"/>
          <w:sz w:val="18"/>
          <w:szCs w:val="18"/>
        </w:rPr>
        <w:t>3</w:t>
      </w:r>
      <w:r w:rsidR="00EA473B">
        <w:rPr>
          <w:rFonts w:ascii="Arial" w:eastAsia="Arial" w:hAnsi="Arial" w:cs="Arial"/>
          <w:sz w:val="18"/>
          <w:szCs w:val="18"/>
        </w:rPr>
        <w:t>. člen</w:t>
      </w:r>
    </w:p>
    <w:p w14:paraId="7E7C4A01" w14:textId="77777777" w:rsidR="00EA473B" w:rsidRPr="005C4475" w:rsidRDefault="00EA473B"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34E3CDC8" w14:textId="78031CCD" w:rsidR="00EA473B" w:rsidRPr="00EA473B" w:rsidRDefault="00EA473B" w:rsidP="00EA473B">
      <w:pPr>
        <w:spacing w:after="0"/>
        <w:jc w:val="both"/>
        <w:rPr>
          <w:rFonts w:ascii="Arial" w:hAnsi="Arial" w:cs="Arial"/>
          <w:bCs/>
          <w:sz w:val="18"/>
          <w:szCs w:val="18"/>
        </w:rPr>
      </w:pPr>
      <w:r w:rsidRPr="005C4475">
        <w:rPr>
          <w:rFonts w:ascii="Arial" w:eastAsia="Arial" w:hAnsi="Arial" w:cs="Arial"/>
          <w:sz w:val="18"/>
          <w:szCs w:val="18"/>
        </w:rPr>
        <w:t xml:space="preserve">V primeru nekvalitetnega </w:t>
      </w:r>
      <w:r>
        <w:rPr>
          <w:rFonts w:ascii="Arial" w:eastAsia="Arial" w:hAnsi="Arial" w:cs="Arial"/>
          <w:sz w:val="18"/>
          <w:szCs w:val="18"/>
        </w:rPr>
        <w:t xml:space="preserve">izvajanja storitev </w:t>
      </w:r>
      <w:r w:rsidRPr="005C4475">
        <w:rPr>
          <w:rFonts w:ascii="Arial" w:eastAsia="Arial" w:hAnsi="Arial" w:cs="Arial"/>
          <w:sz w:val="18"/>
          <w:szCs w:val="18"/>
        </w:rPr>
        <w:t xml:space="preserve">je izvajalec dolžan takoj po </w:t>
      </w:r>
      <w:r>
        <w:rPr>
          <w:rFonts w:ascii="Arial" w:eastAsia="Arial" w:hAnsi="Arial" w:cs="Arial"/>
          <w:sz w:val="18"/>
          <w:szCs w:val="18"/>
        </w:rPr>
        <w:t xml:space="preserve">pisnem </w:t>
      </w:r>
      <w:r w:rsidRPr="005C4475">
        <w:rPr>
          <w:rFonts w:ascii="Arial" w:eastAsia="Arial" w:hAnsi="Arial" w:cs="Arial"/>
          <w:sz w:val="18"/>
          <w:szCs w:val="18"/>
        </w:rPr>
        <w:t>opozorilu naročnika</w:t>
      </w:r>
      <w:r>
        <w:rPr>
          <w:rFonts w:ascii="Arial" w:eastAsia="Arial" w:hAnsi="Arial" w:cs="Arial"/>
          <w:sz w:val="18"/>
          <w:szCs w:val="18"/>
        </w:rPr>
        <w:t>,</w:t>
      </w:r>
      <w:r w:rsidRPr="005C4475">
        <w:rPr>
          <w:rFonts w:ascii="Arial" w:eastAsia="Arial" w:hAnsi="Arial" w:cs="Arial"/>
          <w:sz w:val="18"/>
          <w:szCs w:val="18"/>
        </w:rPr>
        <w:t xml:space="preserve"> izvesti kvalitetno </w:t>
      </w:r>
      <w:r>
        <w:rPr>
          <w:rFonts w:ascii="Arial" w:eastAsia="Arial" w:hAnsi="Arial" w:cs="Arial"/>
          <w:sz w:val="18"/>
          <w:szCs w:val="18"/>
        </w:rPr>
        <w:t xml:space="preserve">izvajanje storitev </w:t>
      </w:r>
      <w:r w:rsidRPr="005C4475">
        <w:rPr>
          <w:rFonts w:ascii="Arial" w:eastAsia="Arial" w:hAnsi="Arial" w:cs="Arial"/>
          <w:sz w:val="18"/>
          <w:szCs w:val="18"/>
        </w:rPr>
        <w:t>oz</w:t>
      </w:r>
      <w:r>
        <w:rPr>
          <w:rFonts w:ascii="Arial" w:eastAsia="Arial" w:hAnsi="Arial" w:cs="Arial"/>
          <w:sz w:val="18"/>
          <w:szCs w:val="18"/>
        </w:rPr>
        <w:t xml:space="preserve">iroma odpraviti pomanjkljivosti. </w:t>
      </w:r>
      <w:r>
        <w:rPr>
          <w:rFonts w:ascii="Arial" w:hAnsi="Arial" w:cs="Arial"/>
          <w:bCs/>
          <w:sz w:val="18"/>
          <w:szCs w:val="18"/>
        </w:rPr>
        <w:t xml:space="preserve">Pisno opozorilo naročnika se šteje od dneva, ko je naročnik opozorilo po elektronski pošti poslal skrbniku pogodbe s strani izvajalca. </w:t>
      </w:r>
      <w:r w:rsidRPr="005C4475">
        <w:rPr>
          <w:rFonts w:ascii="Arial" w:eastAsia="Arial" w:hAnsi="Arial" w:cs="Arial"/>
          <w:sz w:val="18"/>
          <w:szCs w:val="18"/>
        </w:rPr>
        <w:t xml:space="preserve">V primeru, da se </w:t>
      </w:r>
      <w:r w:rsidR="00661BBF">
        <w:rPr>
          <w:rFonts w:ascii="Arial" w:eastAsia="Arial" w:hAnsi="Arial" w:cs="Arial"/>
          <w:sz w:val="18"/>
          <w:szCs w:val="18"/>
        </w:rPr>
        <w:t xml:space="preserve">nekvalitetno izvajanje storitev </w:t>
      </w:r>
      <w:r>
        <w:rPr>
          <w:rFonts w:ascii="Arial" w:eastAsia="Arial" w:hAnsi="Arial" w:cs="Arial"/>
          <w:sz w:val="18"/>
          <w:szCs w:val="18"/>
        </w:rPr>
        <w:t xml:space="preserve">ponavlja (je izvajalec najmanj tri krat pisno opozorjen s strani naročnika), </w:t>
      </w:r>
      <w:r w:rsidRPr="005C4475">
        <w:rPr>
          <w:rFonts w:ascii="Arial" w:eastAsia="Arial" w:hAnsi="Arial" w:cs="Arial"/>
          <w:sz w:val="18"/>
          <w:szCs w:val="18"/>
        </w:rPr>
        <w:t>izvajalec pa se ne odziva na opozorila naročnika, lahko naročnik začne postopek prekinitve pogodbenega razm</w:t>
      </w:r>
      <w:r>
        <w:rPr>
          <w:rFonts w:ascii="Arial" w:eastAsia="Arial" w:hAnsi="Arial" w:cs="Arial"/>
          <w:sz w:val="18"/>
          <w:szCs w:val="18"/>
        </w:rPr>
        <w:t>erja s pisno odpovedjo pogodbe.</w:t>
      </w:r>
    </w:p>
    <w:p w14:paraId="351C2B0D" w14:textId="77777777" w:rsidR="00EA473B" w:rsidRPr="005C4475" w:rsidRDefault="00EA473B" w:rsidP="005C4475">
      <w:pPr>
        <w:tabs>
          <w:tab w:val="left" w:pos="426"/>
        </w:tabs>
        <w:spacing w:after="0"/>
        <w:jc w:val="both"/>
        <w:rPr>
          <w:rFonts w:ascii="Arial" w:hAnsi="Arial" w:cs="Arial"/>
          <w:sz w:val="18"/>
          <w:szCs w:val="18"/>
        </w:rPr>
      </w:pPr>
    </w:p>
    <w:p w14:paraId="0C9E0BD1" w14:textId="49DD4375" w:rsidR="005C4475" w:rsidRPr="008F4BB4" w:rsidRDefault="00855B0E"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w:t>
      </w:r>
      <w:r w:rsidR="007257A2">
        <w:rPr>
          <w:rFonts w:ascii="Arial" w:hAnsi="Arial" w:cs="Arial"/>
          <w:sz w:val="18"/>
          <w:szCs w:val="18"/>
        </w:rPr>
        <w:t>4</w:t>
      </w:r>
      <w:r w:rsidR="008F4BB4" w:rsidRPr="008F4BB4">
        <w:rPr>
          <w:rFonts w:ascii="Arial" w:hAnsi="Arial" w:cs="Arial"/>
          <w:sz w:val="18"/>
          <w:szCs w:val="18"/>
        </w:rPr>
        <w:t>. člen</w:t>
      </w:r>
    </w:p>
    <w:p w14:paraId="6F5C7E5E" w14:textId="77777777" w:rsidR="008F4BB4" w:rsidRPr="008F4BB4"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A68D2AF" w14:textId="3947E687" w:rsidR="008F4BB4" w:rsidRDefault="008F4BB4" w:rsidP="002069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8F4BB4">
        <w:rPr>
          <w:rFonts w:ascii="Arial" w:hAnsi="Arial" w:cs="Arial"/>
          <w:sz w:val="18"/>
          <w:szCs w:val="18"/>
        </w:rPr>
        <w:t xml:space="preserve">Pogodbeni stranki lahko tudi sporazumno prekineta pogodbo. Odpovedni rok obeh pogodbenih strank je </w:t>
      </w:r>
      <w:r w:rsidR="003E1EB7">
        <w:rPr>
          <w:rFonts w:ascii="Arial" w:hAnsi="Arial" w:cs="Arial"/>
          <w:sz w:val="18"/>
          <w:szCs w:val="18"/>
        </w:rPr>
        <w:t>dva</w:t>
      </w:r>
      <w:r w:rsidRPr="008F4BB4">
        <w:rPr>
          <w:rFonts w:ascii="Arial" w:hAnsi="Arial" w:cs="Arial"/>
          <w:sz w:val="18"/>
          <w:szCs w:val="18"/>
        </w:rPr>
        <w:t xml:space="preserve"> (</w:t>
      </w:r>
      <w:r w:rsidR="003E1EB7">
        <w:rPr>
          <w:rFonts w:ascii="Arial" w:hAnsi="Arial" w:cs="Arial"/>
          <w:sz w:val="18"/>
          <w:szCs w:val="18"/>
        </w:rPr>
        <w:t>2</w:t>
      </w:r>
      <w:r w:rsidRPr="008F4BB4">
        <w:rPr>
          <w:rFonts w:ascii="Arial" w:hAnsi="Arial" w:cs="Arial"/>
          <w:sz w:val="18"/>
          <w:szCs w:val="18"/>
        </w:rPr>
        <w:t>) mesec</w:t>
      </w:r>
      <w:r w:rsidR="003E1EB7">
        <w:rPr>
          <w:rFonts w:ascii="Arial" w:hAnsi="Arial" w:cs="Arial"/>
          <w:sz w:val="18"/>
          <w:szCs w:val="18"/>
        </w:rPr>
        <w:t>a</w:t>
      </w:r>
      <w:r w:rsidRPr="008F4BB4">
        <w:rPr>
          <w:rFonts w:ascii="Arial" w:hAnsi="Arial" w:cs="Arial"/>
          <w:sz w:val="18"/>
          <w:szCs w:val="18"/>
        </w:rPr>
        <w:t xml:space="preserve"> od prejema pisne odpovedi, oziroma največ do sklenitve pogodbe z novim izvajalcem.</w:t>
      </w:r>
    </w:p>
    <w:p w14:paraId="1ED4DA8E" w14:textId="2A636B45" w:rsidR="003E1EB7" w:rsidRPr="008F4BB4" w:rsidRDefault="003E1EB7" w:rsidP="002069A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Pr>
          <w:rFonts w:ascii="Arial" w:hAnsi="Arial" w:cs="Arial"/>
          <w:sz w:val="18"/>
          <w:szCs w:val="18"/>
        </w:rPr>
        <w:t>Naročnik lahko prekine pogodbo  primeru, da prevoz na relaciji ne bo več potreben. V tem primeru se pogodba prekine z naslednjim mesecem, ko naročnik obvesti izvajalca o ukinitvi relacije.</w:t>
      </w:r>
    </w:p>
    <w:p w14:paraId="7ABAA619" w14:textId="77777777" w:rsidR="008F4BB4" w:rsidRPr="005C4475"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26380574"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5C4475">
        <w:rPr>
          <w:rFonts w:ascii="Arial" w:hAnsi="Arial" w:cs="Arial"/>
          <w:b/>
          <w:sz w:val="18"/>
          <w:szCs w:val="18"/>
        </w:rPr>
        <w:t>RAZVEZNI POGOJ</w:t>
      </w:r>
    </w:p>
    <w:p w14:paraId="68C69C53" w14:textId="77777777" w:rsidR="008F4BB4" w:rsidRPr="005C4475" w:rsidRDefault="008F4BB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4E35F347" w14:textId="4F2AC7C4" w:rsidR="005C4475" w:rsidRDefault="00855B0E"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w:t>
      </w:r>
      <w:r w:rsidR="007257A2">
        <w:rPr>
          <w:rFonts w:ascii="Arial" w:hAnsi="Arial" w:cs="Arial"/>
          <w:sz w:val="18"/>
          <w:szCs w:val="18"/>
        </w:rPr>
        <w:t>5</w:t>
      </w:r>
      <w:r w:rsidR="005C4475">
        <w:rPr>
          <w:rFonts w:ascii="Arial" w:hAnsi="Arial" w:cs="Arial"/>
          <w:sz w:val="18"/>
          <w:szCs w:val="18"/>
        </w:rPr>
        <w:t>. člen</w:t>
      </w:r>
    </w:p>
    <w:p w14:paraId="06C2D738"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7BC72C72"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23011EF5"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 xml:space="preserve">če bo naročnik seznanjen, da je sodišče s pravnomočno odločitvijo ugotovilo kršitev obveznosti delovne, </w:t>
      </w:r>
      <w:proofErr w:type="spellStart"/>
      <w:r w:rsidRPr="00130998">
        <w:rPr>
          <w:rFonts w:ascii="Arial" w:hAnsi="Arial" w:cs="Arial"/>
          <w:sz w:val="18"/>
          <w:szCs w:val="18"/>
        </w:rPr>
        <w:t>okoljske</w:t>
      </w:r>
      <w:proofErr w:type="spellEnd"/>
      <w:r w:rsidRPr="00130998">
        <w:rPr>
          <w:rFonts w:ascii="Arial" w:hAnsi="Arial" w:cs="Arial"/>
          <w:sz w:val="18"/>
          <w:szCs w:val="18"/>
        </w:rPr>
        <w:t xml:space="preserve"> ali socialne zakonodaje s strani izvajalca ali podizvajalca ali </w:t>
      </w:r>
    </w:p>
    <w:p w14:paraId="7D0D551F"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018631AC"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142C5294"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0368A900"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FC61C2" w:rsidRDefault="005C4475" w:rsidP="005C4475">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582A99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75621B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29EFC2C7" w14:textId="34E1AF87" w:rsidR="005C4475" w:rsidRDefault="005C4475" w:rsidP="00DB67AB">
      <w:pPr>
        <w:jc w:val="both"/>
        <w:rPr>
          <w:rFonts w:ascii="Arial" w:hAnsi="Arial" w:cs="Arial"/>
          <w:sz w:val="18"/>
          <w:szCs w:val="18"/>
        </w:rPr>
      </w:pPr>
      <w:r w:rsidRPr="00FC61C2">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FC61C2">
        <w:rPr>
          <w:rFonts w:ascii="Arial" w:hAnsi="Arial" w:cs="Arial"/>
          <w:sz w:val="18"/>
          <w:szCs w:val="18"/>
        </w:rPr>
        <w:t>okoljske</w:t>
      </w:r>
      <w:proofErr w:type="spellEnd"/>
      <w:r w:rsidRPr="00FC61C2">
        <w:rPr>
          <w:rFonts w:ascii="Arial" w:hAnsi="Arial" w:cs="Arial"/>
          <w:sz w:val="18"/>
          <w:szCs w:val="18"/>
        </w:rPr>
        <w:t xml:space="preserve"> ali socialne zakonodaje s strani izvajalca pogodbe o izvedbi javnega naročila ali njegovega podizvajalca.</w:t>
      </w:r>
    </w:p>
    <w:p w14:paraId="22E2F536"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E102515" w14:textId="710A9750"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DODATNA DELA </w:t>
      </w:r>
      <w:r w:rsidR="003E1EB7">
        <w:rPr>
          <w:rFonts w:ascii="Arial" w:eastAsia="Arial" w:hAnsi="Arial" w:cs="Arial"/>
          <w:b/>
          <w:bCs/>
          <w:sz w:val="18"/>
          <w:szCs w:val="18"/>
        </w:rPr>
        <w:t>OZ. ODPADLA DELA</w:t>
      </w:r>
    </w:p>
    <w:p w14:paraId="7C6B79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 </w:t>
      </w:r>
    </w:p>
    <w:p w14:paraId="422DCD1A" w14:textId="7802A1A2" w:rsidR="005C4475" w:rsidRPr="005C447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8F4BB4">
        <w:rPr>
          <w:rFonts w:ascii="Arial" w:hAnsi="Arial" w:cs="Arial"/>
          <w:sz w:val="18"/>
          <w:szCs w:val="18"/>
        </w:rPr>
        <w:t xml:space="preserve">                              </w:t>
      </w:r>
      <w:r w:rsidR="003E1EB7">
        <w:rPr>
          <w:rFonts w:ascii="Arial" w:hAnsi="Arial" w:cs="Arial"/>
          <w:sz w:val="18"/>
          <w:szCs w:val="18"/>
        </w:rPr>
        <w:t>1</w:t>
      </w:r>
      <w:r w:rsidR="007257A2">
        <w:rPr>
          <w:rFonts w:ascii="Arial" w:hAnsi="Arial" w:cs="Arial"/>
          <w:sz w:val="18"/>
          <w:szCs w:val="18"/>
        </w:rPr>
        <w:t>6</w:t>
      </w:r>
      <w:r w:rsidRPr="005C4475">
        <w:rPr>
          <w:rFonts w:ascii="Arial" w:hAnsi="Arial" w:cs="Arial"/>
          <w:sz w:val="18"/>
          <w:szCs w:val="18"/>
        </w:rPr>
        <w:t>. člen</w:t>
      </w:r>
    </w:p>
    <w:p w14:paraId="7222277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352372A" w14:textId="445EABCE"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V zvezi z izvedbo del, ki bi nastala zaradi spremenjenih okoliščin in v primeru povečanja </w:t>
      </w:r>
      <w:r w:rsidR="003E1EB7">
        <w:rPr>
          <w:rFonts w:ascii="Arial" w:hAnsi="Arial" w:cs="Arial"/>
          <w:sz w:val="18"/>
          <w:szCs w:val="18"/>
        </w:rPr>
        <w:t xml:space="preserve">ali zmanjšanja </w:t>
      </w:r>
      <w:r w:rsidRPr="005C4475">
        <w:rPr>
          <w:rFonts w:ascii="Arial" w:hAnsi="Arial" w:cs="Arial"/>
          <w:sz w:val="18"/>
          <w:szCs w:val="18"/>
        </w:rPr>
        <w:t xml:space="preserve">obsega del, ki ga ob sklenitvi te pogodbe ni bilo mogoče predvideti, ali spremembe </w:t>
      </w:r>
      <w:r w:rsidRPr="005C4475">
        <w:rPr>
          <w:rFonts w:ascii="Arial" w:hAnsi="Arial" w:cs="Arial"/>
          <w:color w:val="000000" w:themeColor="text1"/>
          <w:sz w:val="18"/>
          <w:szCs w:val="18"/>
        </w:rPr>
        <w:t xml:space="preserve">količin, ki bi vplivale na znižanje ali zvišanje pogodbene vrednosti, je potrebno o tem skleniti pisni aneks k pogodbi. Nepredvidena </w:t>
      </w:r>
      <w:r w:rsidRPr="005C4475">
        <w:rPr>
          <w:rFonts w:ascii="Arial" w:hAnsi="Arial" w:cs="Arial"/>
          <w:sz w:val="18"/>
          <w:szCs w:val="18"/>
        </w:rPr>
        <w:t xml:space="preserve">oz. spremenjena </w:t>
      </w:r>
      <w:r w:rsidRPr="003E1EB7">
        <w:rPr>
          <w:rFonts w:ascii="Arial" w:hAnsi="Arial" w:cs="Arial"/>
          <w:sz w:val="18"/>
          <w:szCs w:val="18"/>
        </w:rPr>
        <w:t>dela</w:t>
      </w:r>
      <w:r w:rsidR="00DD52A1" w:rsidRPr="003E1EB7">
        <w:rPr>
          <w:rFonts w:ascii="Arial" w:hAnsi="Arial" w:cs="Arial"/>
          <w:sz w:val="18"/>
          <w:szCs w:val="18"/>
        </w:rPr>
        <w:t>,</w:t>
      </w:r>
      <w:r w:rsidRPr="003E1EB7">
        <w:rPr>
          <w:rFonts w:ascii="Arial" w:hAnsi="Arial" w:cs="Arial"/>
          <w:sz w:val="18"/>
          <w:szCs w:val="18"/>
        </w:rPr>
        <w:t xml:space="preserve"> ki niso navedena v ponudbi izvajalca, naročnik prizna samo po predhodnem dogovoru in sicer po vnaprej dogovorjenih </w:t>
      </w:r>
      <w:r w:rsidRPr="005C4475">
        <w:rPr>
          <w:rFonts w:ascii="Arial" w:hAnsi="Arial" w:cs="Arial"/>
          <w:sz w:val="18"/>
          <w:szCs w:val="18"/>
        </w:rPr>
        <w:t>cenah.</w:t>
      </w:r>
    </w:p>
    <w:p w14:paraId="241AFBD5"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A3BEF59" w14:textId="38300660"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Pogodbeni stranki sta soglasni, da za vsa morebitna dodatna ali nepredvidena dela, za katera bosta pogodbeni stranki sklenili aneks k tej pogodbi, oz. bo ta dela naročnik potrdil, veljajo cena in kvaliteta, navedena v </w:t>
      </w:r>
      <w:r w:rsidR="00C2164A">
        <w:rPr>
          <w:rFonts w:ascii="Arial" w:hAnsi="Arial" w:cs="Arial"/>
          <w:sz w:val="18"/>
          <w:szCs w:val="18"/>
        </w:rPr>
        <w:t>8</w:t>
      </w:r>
      <w:r w:rsidRPr="005C4475">
        <w:rPr>
          <w:rFonts w:ascii="Arial" w:hAnsi="Arial" w:cs="Arial"/>
          <w:sz w:val="18"/>
          <w:szCs w:val="18"/>
        </w:rPr>
        <w:t>.  členu te pogodbe. Če je izvajalec v ponudbi podal eventualni popust, velja ta popust tudi za vsa morebitna dodatna ali nepredvidena dela.</w:t>
      </w:r>
    </w:p>
    <w:p w14:paraId="54AA177C" w14:textId="77777777" w:rsidR="00076D29" w:rsidRPr="005C4475" w:rsidRDefault="00076D29" w:rsidP="005C4475">
      <w:pPr>
        <w:tabs>
          <w:tab w:val="left" w:pos="426"/>
        </w:tabs>
        <w:autoSpaceDE w:val="0"/>
        <w:autoSpaceDN w:val="0"/>
        <w:adjustRightInd w:val="0"/>
        <w:spacing w:after="0"/>
        <w:jc w:val="both"/>
        <w:rPr>
          <w:rFonts w:ascii="Arial" w:hAnsi="Arial" w:cs="Arial"/>
          <w:sz w:val="18"/>
          <w:szCs w:val="18"/>
        </w:rPr>
      </w:pPr>
    </w:p>
    <w:p w14:paraId="285A026C" w14:textId="4A8139DD" w:rsidR="005C4475" w:rsidRPr="005C4475" w:rsidRDefault="008F4BB4"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w:t>
      </w:r>
      <w:r w:rsidR="003E1EB7">
        <w:rPr>
          <w:rFonts w:ascii="Arial" w:hAnsi="Arial" w:cs="Arial"/>
          <w:sz w:val="18"/>
          <w:szCs w:val="18"/>
        </w:rPr>
        <w:t>1</w:t>
      </w:r>
      <w:r w:rsidR="007257A2">
        <w:rPr>
          <w:rFonts w:ascii="Arial" w:hAnsi="Arial" w:cs="Arial"/>
          <w:sz w:val="18"/>
          <w:szCs w:val="18"/>
        </w:rPr>
        <w:t>7</w:t>
      </w:r>
      <w:r w:rsidR="005C4475" w:rsidRPr="005C4475">
        <w:rPr>
          <w:rFonts w:ascii="Arial" w:hAnsi="Arial" w:cs="Arial"/>
          <w:sz w:val="18"/>
          <w:szCs w:val="18"/>
        </w:rPr>
        <w:t>. člen</w:t>
      </w:r>
    </w:p>
    <w:p w14:paraId="201BC1F4" w14:textId="77777777" w:rsidR="005C4475" w:rsidRPr="005C4475" w:rsidRDefault="005C4475" w:rsidP="005C4475">
      <w:pPr>
        <w:tabs>
          <w:tab w:val="left" w:pos="426"/>
        </w:tabs>
        <w:spacing w:after="0"/>
        <w:contextualSpacing/>
        <w:jc w:val="both"/>
        <w:rPr>
          <w:rFonts w:ascii="Arial" w:hAnsi="Arial" w:cs="Arial"/>
          <w:sz w:val="18"/>
          <w:szCs w:val="18"/>
        </w:rPr>
      </w:pPr>
    </w:p>
    <w:p w14:paraId="63EC6383" w14:textId="77777777" w:rsidR="005C4475" w:rsidRPr="005C4475" w:rsidRDefault="005C4475" w:rsidP="005C4475">
      <w:pPr>
        <w:tabs>
          <w:tab w:val="left" w:pos="426"/>
        </w:tabs>
        <w:spacing w:after="0"/>
        <w:contextualSpacing/>
        <w:jc w:val="both"/>
        <w:rPr>
          <w:rFonts w:ascii="Arial" w:hAnsi="Arial" w:cs="Arial"/>
          <w:sz w:val="18"/>
          <w:szCs w:val="18"/>
        </w:rPr>
      </w:pPr>
      <w:r w:rsidRPr="005C4475">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24F2FE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V kolikor naročnik zahteva od izvajalca izvedbo del, ki s pogodbo niso predvidena in dogovorjena, skleneta pogodbeni stranki aneks k tej pogodbi po cenah dela, ki so navedene v osnovni ponudbi, vključno z vsemi popusti.</w:t>
      </w:r>
    </w:p>
    <w:p w14:paraId="11F6ACAE" w14:textId="77777777" w:rsidR="005C4475" w:rsidRPr="005C4475" w:rsidRDefault="005C4475" w:rsidP="005C4475">
      <w:pPr>
        <w:tabs>
          <w:tab w:val="left" w:pos="426"/>
        </w:tabs>
        <w:spacing w:after="0"/>
        <w:jc w:val="both"/>
        <w:rPr>
          <w:rFonts w:ascii="Arial" w:hAnsi="Arial" w:cs="Arial"/>
          <w:sz w:val="18"/>
          <w:szCs w:val="18"/>
        </w:rPr>
      </w:pPr>
    </w:p>
    <w:p w14:paraId="3F4B3952"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5C4475" w:rsidRDefault="005C4475" w:rsidP="005C4475">
      <w:pPr>
        <w:tabs>
          <w:tab w:val="left" w:pos="426"/>
        </w:tabs>
        <w:spacing w:after="0"/>
        <w:jc w:val="both"/>
        <w:rPr>
          <w:rFonts w:ascii="Arial" w:hAnsi="Arial" w:cs="Arial"/>
          <w:sz w:val="18"/>
          <w:szCs w:val="18"/>
        </w:rPr>
      </w:pPr>
    </w:p>
    <w:p w14:paraId="711624BA"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 izvajalcem se v tem primeru sklene aneks k osnovni pogodbi.</w:t>
      </w:r>
    </w:p>
    <w:p w14:paraId="06116757"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64B62695" w14:textId="3C0E0B90" w:rsidR="005C4475" w:rsidRPr="005C4475" w:rsidRDefault="008F4BB4"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w:t>
      </w:r>
      <w:r w:rsidR="003E1EB7">
        <w:rPr>
          <w:rFonts w:ascii="Arial" w:hAnsi="Arial" w:cs="Arial"/>
          <w:sz w:val="18"/>
          <w:szCs w:val="18"/>
        </w:rPr>
        <w:t>1</w:t>
      </w:r>
      <w:r w:rsidR="007257A2">
        <w:rPr>
          <w:rFonts w:ascii="Arial" w:hAnsi="Arial" w:cs="Arial"/>
          <w:sz w:val="18"/>
          <w:szCs w:val="18"/>
        </w:rPr>
        <w:t>8</w:t>
      </w:r>
      <w:r w:rsidR="005C4475" w:rsidRPr="005C4475">
        <w:rPr>
          <w:rFonts w:ascii="Arial" w:hAnsi="Arial" w:cs="Arial"/>
          <w:sz w:val="18"/>
          <w:szCs w:val="18"/>
        </w:rPr>
        <w:t>. člen</w:t>
      </w:r>
    </w:p>
    <w:p w14:paraId="3AF301E3"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179C408D"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Izvajalec lahko, ko gre za izvajanje dodatnih oziroma več del, prične po potrditvi obsega del s strani naročnika.</w:t>
      </w:r>
    </w:p>
    <w:p w14:paraId="23BAA777" w14:textId="3CEA25F0" w:rsidR="005C4475" w:rsidRDefault="005C4475" w:rsidP="005C4475">
      <w:pPr>
        <w:spacing w:after="0"/>
        <w:rPr>
          <w:rFonts w:ascii="Arial" w:eastAsia="Arial" w:hAnsi="Arial" w:cs="Arial"/>
          <w:sz w:val="18"/>
          <w:szCs w:val="18"/>
        </w:rPr>
      </w:pPr>
    </w:p>
    <w:p w14:paraId="085CFE43" w14:textId="77777777" w:rsidR="005C4475" w:rsidRPr="005C4475" w:rsidRDefault="005C4475" w:rsidP="005C4475">
      <w:pPr>
        <w:spacing w:after="0"/>
        <w:jc w:val="both"/>
        <w:rPr>
          <w:rFonts w:ascii="Arial" w:eastAsia="Arial" w:hAnsi="Arial" w:cs="Arial"/>
          <w:sz w:val="18"/>
          <w:szCs w:val="18"/>
        </w:rPr>
      </w:pPr>
    </w:p>
    <w:p w14:paraId="72930BD5"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REŠEVANJE SPOROV</w:t>
      </w:r>
    </w:p>
    <w:p w14:paraId="0E39CCC3" w14:textId="77777777" w:rsidR="005C4475" w:rsidRPr="005C4475" w:rsidRDefault="005C4475" w:rsidP="005C4475">
      <w:pPr>
        <w:spacing w:after="0"/>
        <w:jc w:val="center"/>
        <w:rPr>
          <w:rFonts w:ascii="Arial" w:eastAsia="Arial" w:hAnsi="Arial" w:cs="Arial"/>
          <w:b/>
          <w:bCs/>
          <w:sz w:val="18"/>
          <w:szCs w:val="18"/>
        </w:rPr>
      </w:pPr>
    </w:p>
    <w:p w14:paraId="5A711B59" w14:textId="4D789E0E" w:rsidR="005C4475" w:rsidRPr="005C4475" w:rsidRDefault="008F4BB4" w:rsidP="005C4475">
      <w:pPr>
        <w:spacing w:after="0"/>
        <w:jc w:val="center"/>
        <w:rPr>
          <w:rFonts w:ascii="Arial" w:eastAsia="Arial" w:hAnsi="Arial" w:cs="Arial"/>
          <w:bCs/>
          <w:sz w:val="18"/>
          <w:szCs w:val="18"/>
        </w:rPr>
      </w:pPr>
      <w:r>
        <w:rPr>
          <w:rFonts w:ascii="Arial" w:eastAsia="Arial" w:hAnsi="Arial" w:cs="Arial"/>
          <w:bCs/>
          <w:sz w:val="18"/>
          <w:szCs w:val="18"/>
        </w:rPr>
        <w:t xml:space="preserve">      </w:t>
      </w:r>
      <w:r w:rsidR="003E1EB7">
        <w:rPr>
          <w:rFonts w:ascii="Arial" w:eastAsia="Arial" w:hAnsi="Arial" w:cs="Arial"/>
          <w:bCs/>
          <w:sz w:val="18"/>
          <w:szCs w:val="18"/>
        </w:rPr>
        <w:t>1</w:t>
      </w:r>
      <w:r w:rsidR="007257A2">
        <w:rPr>
          <w:rFonts w:ascii="Arial" w:eastAsia="Arial" w:hAnsi="Arial" w:cs="Arial"/>
          <w:bCs/>
          <w:sz w:val="18"/>
          <w:szCs w:val="18"/>
        </w:rPr>
        <w:t>9</w:t>
      </w:r>
      <w:r w:rsidR="005C4475" w:rsidRPr="005C4475">
        <w:rPr>
          <w:rFonts w:ascii="Arial" w:eastAsia="Arial" w:hAnsi="Arial" w:cs="Arial"/>
          <w:bCs/>
          <w:sz w:val="18"/>
          <w:szCs w:val="18"/>
        </w:rPr>
        <w:t xml:space="preserve">. </w:t>
      </w:r>
      <w:r w:rsidR="005C4475" w:rsidRPr="005C4475">
        <w:rPr>
          <w:rFonts w:ascii="Arial" w:hAnsi="Arial" w:cs="Arial"/>
          <w:sz w:val="18"/>
          <w:szCs w:val="18"/>
        </w:rPr>
        <w:t>člen</w:t>
      </w:r>
    </w:p>
    <w:p w14:paraId="4032FC40" w14:textId="77777777" w:rsidR="005C4475" w:rsidRPr="005C4475" w:rsidRDefault="005C4475" w:rsidP="005C4475">
      <w:pPr>
        <w:spacing w:after="0"/>
        <w:rPr>
          <w:rFonts w:ascii="Arial" w:eastAsia="Arial" w:hAnsi="Arial" w:cs="Arial"/>
          <w:sz w:val="18"/>
          <w:szCs w:val="18"/>
        </w:rPr>
      </w:pPr>
    </w:p>
    <w:p w14:paraId="7F03F1B2" w14:textId="77777777" w:rsidR="005C4475" w:rsidRPr="005C4475" w:rsidRDefault="005C4475" w:rsidP="005C4475">
      <w:pPr>
        <w:spacing w:after="0"/>
        <w:rPr>
          <w:rFonts w:ascii="Arial" w:eastAsia="Arial" w:hAnsi="Arial" w:cs="Arial"/>
          <w:bCs/>
          <w:sz w:val="18"/>
          <w:szCs w:val="18"/>
        </w:rPr>
      </w:pPr>
      <w:r w:rsidRPr="005C4475">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A645F9"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41961420" w14:textId="77777777" w:rsidR="007626CA" w:rsidRDefault="007626CA"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8EF54E" w14:textId="48657778"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7626CA">
        <w:rPr>
          <w:rFonts w:ascii="Arial" w:eastAsia="Arial" w:hAnsi="Arial" w:cs="Arial"/>
          <w:b/>
          <w:sz w:val="18"/>
          <w:szCs w:val="18"/>
        </w:rPr>
        <w:lastRenderedPageBreak/>
        <w:t xml:space="preserve">VARSTVO PODATKOV </w:t>
      </w:r>
    </w:p>
    <w:p w14:paraId="77A51107"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128B42F7" w14:textId="3D2A4E15" w:rsidR="007626CA" w:rsidRDefault="007257A2"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20</w:t>
      </w:r>
      <w:r w:rsidR="007626CA" w:rsidRPr="007626CA">
        <w:rPr>
          <w:rFonts w:ascii="Arial" w:eastAsia="Arial" w:hAnsi="Arial" w:cs="Arial"/>
          <w:sz w:val="18"/>
          <w:szCs w:val="18"/>
        </w:rPr>
        <w:t>. člen</w:t>
      </w:r>
    </w:p>
    <w:p w14:paraId="76A6F10D"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D7A677F" w14:textId="409EC53F" w:rsidR="007626CA"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Izvajalec je dolžan ravnati po internih pre</w:t>
      </w:r>
      <w:r w:rsidR="00D1175D">
        <w:rPr>
          <w:rFonts w:ascii="Arial" w:eastAsia="Arial" w:hAnsi="Arial" w:cs="Arial"/>
          <w:sz w:val="18"/>
          <w:szCs w:val="18"/>
        </w:rPr>
        <w:t>d</w:t>
      </w:r>
      <w:r>
        <w:rPr>
          <w:rFonts w:ascii="Arial" w:eastAsia="Arial" w:hAnsi="Arial" w:cs="Arial"/>
          <w:sz w:val="18"/>
          <w:szCs w:val="18"/>
        </w:rPr>
        <w:t xml:space="preserve">pisih naročnika in zakonodajnih predpisih glede varovanja in zaščite podatkov. Izvajalec se zavezuje, da bo s podatki naročnika, s katerimi bo prišel v stik ob izvajanju te pogodbe, </w:t>
      </w:r>
      <w:r w:rsidR="003E1EB7">
        <w:rPr>
          <w:rFonts w:ascii="Arial" w:eastAsia="Arial" w:hAnsi="Arial" w:cs="Arial"/>
          <w:sz w:val="18"/>
          <w:szCs w:val="18"/>
        </w:rPr>
        <w:t xml:space="preserve">predvsem z osebnimi podatki uporabnikov, </w:t>
      </w:r>
      <w:r>
        <w:rPr>
          <w:rFonts w:ascii="Arial" w:eastAsia="Arial" w:hAnsi="Arial" w:cs="Arial"/>
          <w:sz w:val="18"/>
          <w:szCs w:val="18"/>
        </w:rPr>
        <w:t xml:space="preserve">skrbno varoval in jih ne </w:t>
      </w:r>
      <w:r w:rsidR="00EB7E2F">
        <w:rPr>
          <w:rFonts w:ascii="Arial" w:eastAsia="Arial" w:hAnsi="Arial" w:cs="Arial"/>
          <w:sz w:val="18"/>
          <w:szCs w:val="18"/>
        </w:rPr>
        <w:t>b</w:t>
      </w:r>
      <w:r>
        <w:rPr>
          <w:rFonts w:ascii="Arial" w:eastAsia="Arial" w:hAnsi="Arial" w:cs="Arial"/>
          <w:sz w:val="18"/>
          <w:szCs w:val="18"/>
        </w:rPr>
        <w:t>o razkril tretji osebi.</w:t>
      </w:r>
    </w:p>
    <w:p w14:paraId="1015ED69"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3AB77C3"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Ker lahko izvajalec in njegovi zaposleni pri svojem delu pridejo v stik z osebnimi podatki, mora izvajalec z njimi ravnati skrbno in jih mora kot takšne varovati. Pri tem mora spoštovati vso zakonodajo, ki ureja varovanje takšnih podatkov. Prav tako je dolžan zagotoviti  takšno ravnanje pri svojih zaposlenih.</w:t>
      </w:r>
    </w:p>
    <w:p w14:paraId="194F011E"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4814BB" w14:textId="655DB38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Za morebitne kršitve obveznosti določenem v tem členu je izvajalec odškodninsko odgovoren.  </w:t>
      </w:r>
    </w:p>
    <w:p w14:paraId="56BD1E94"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4AFA1E" w14:textId="0EE625DE"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Izvajalec naročniku omogoča izvajanje nadzora nad izvajanjem postopkov in ukrepov iz tega člena. </w:t>
      </w:r>
    </w:p>
    <w:p w14:paraId="2E4766E1"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CF9A878" w14:textId="35D5B0A3"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126A90">
        <w:rPr>
          <w:rFonts w:ascii="Arial" w:eastAsia="Arial" w:hAnsi="Arial" w:cs="Arial"/>
          <w:b/>
          <w:sz w:val="18"/>
          <w:szCs w:val="18"/>
        </w:rPr>
        <w:t>ZAVAROVANJE ODGOVORNOSTI</w:t>
      </w:r>
    </w:p>
    <w:p w14:paraId="6407B8C6"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61E63C99" w14:textId="34B56622" w:rsidR="00126A90" w:rsidRDefault="007257A2"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21</w:t>
      </w:r>
      <w:r w:rsidR="00126A90" w:rsidRPr="00126A90">
        <w:rPr>
          <w:rFonts w:ascii="Arial" w:eastAsia="Arial" w:hAnsi="Arial" w:cs="Arial"/>
          <w:sz w:val="18"/>
          <w:szCs w:val="18"/>
        </w:rPr>
        <w:t>. člen</w:t>
      </w:r>
    </w:p>
    <w:p w14:paraId="534C885B"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1DD3F832" w14:textId="77777777" w:rsidR="003E1EB7" w:rsidRPr="00277197" w:rsidRDefault="003E1EB7" w:rsidP="003E1EB7">
      <w:pPr>
        <w:tabs>
          <w:tab w:val="left" w:pos="426"/>
        </w:tabs>
        <w:spacing w:after="0"/>
        <w:jc w:val="both"/>
        <w:textAlignment w:val="center"/>
        <w:rPr>
          <w:rFonts w:ascii="Arial" w:hAnsi="Arial" w:cs="Arial"/>
          <w:color w:val="FF0000"/>
          <w:position w:val="-2"/>
          <w:sz w:val="18"/>
          <w:szCs w:val="18"/>
        </w:rPr>
      </w:pPr>
    </w:p>
    <w:p w14:paraId="67E56B21" w14:textId="445FBE14" w:rsidR="003E1EB7" w:rsidRPr="00EF6EEC" w:rsidRDefault="003E1EB7" w:rsidP="003E1EB7">
      <w:pPr>
        <w:pStyle w:val="Default"/>
        <w:jc w:val="both"/>
        <w:rPr>
          <w:color w:val="auto"/>
          <w:sz w:val="18"/>
          <w:szCs w:val="18"/>
        </w:rPr>
      </w:pPr>
      <w:r>
        <w:rPr>
          <w:color w:val="auto"/>
          <w:sz w:val="18"/>
          <w:szCs w:val="18"/>
        </w:rPr>
        <w:t xml:space="preserve">Izvajalec </w:t>
      </w:r>
      <w:r w:rsidRPr="00EF6EEC">
        <w:rPr>
          <w:color w:val="auto"/>
          <w:sz w:val="18"/>
          <w:szCs w:val="18"/>
        </w:rPr>
        <w:t xml:space="preserve">mora imeti ves čas trajanja pogodbe sklenjeno zavarovanje poklicne odgovornosti zaradi čistih premoženjskih škod, </w:t>
      </w:r>
      <w:r>
        <w:rPr>
          <w:color w:val="auto"/>
          <w:sz w:val="18"/>
          <w:szCs w:val="18"/>
        </w:rPr>
        <w:t xml:space="preserve"> </w:t>
      </w:r>
      <w:r w:rsidRPr="00EF6EEC">
        <w:rPr>
          <w:color w:val="auto"/>
          <w:sz w:val="18"/>
          <w:szCs w:val="18"/>
        </w:rPr>
        <w:t>zavarovanje splošne odgovornosti krije odgovornost za škodo zaradi poškodovanja oseb (telesnih poškodb, okvare zdravja ali smrti), ter škodo na stvareh (uničenje, poškodba ali izginitev).</w:t>
      </w:r>
      <w:r w:rsidRPr="003E1EB7">
        <w:rPr>
          <w:sz w:val="18"/>
          <w:szCs w:val="18"/>
        </w:rPr>
        <w:t xml:space="preserve"> </w:t>
      </w:r>
      <w:r w:rsidRPr="00780E67">
        <w:rPr>
          <w:sz w:val="18"/>
          <w:szCs w:val="18"/>
        </w:rPr>
        <w:t xml:space="preserve">Višina letne zavarovalne vsote </w:t>
      </w:r>
      <w:r w:rsidR="009E0602">
        <w:rPr>
          <w:sz w:val="18"/>
          <w:szCs w:val="18"/>
        </w:rPr>
        <w:t xml:space="preserve">mora biti skladna </w:t>
      </w:r>
      <w:r w:rsidR="002F3545">
        <w:rPr>
          <w:sz w:val="18"/>
          <w:szCs w:val="18"/>
        </w:rPr>
        <w:t xml:space="preserve">z Zakonom o obveznem zavarovanju </w:t>
      </w:r>
      <w:r w:rsidR="002F3545" w:rsidRPr="002F3545">
        <w:rPr>
          <w:sz w:val="18"/>
          <w:szCs w:val="18"/>
        </w:rPr>
        <w:t>prometa</w:t>
      </w:r>
      <w:r w:rsidRPr="002F3545">
        <w:rPr>
          <w:sz w:val="18"/>
          <w:szCs w:val="18"/>
        </w:rPr>
        <w:t>.</w:t>
      </w:r>
    </w:p>
    <w:p w14:paraId="674BD070" w14:textId="77777777" w:rsidR="003E1EB7" w:rsidRDefault="003E1EB7" w:rsidP="003E1EB7">
      <w:pPr>
        <w:spacing w:line="312" w:lineRule="auto"/>
        <w:jc w:val="both"/>
        <w:rPr>
          <w:rFonts w:ascii="Arial" w:hAnsi="Arial" w:cs="Arial"/>
          <w:sz w:val="18"/>
          <w:szCs w:val="18"/>
        </w:rPr>
      </w:pPr>
    </w:p>
    <w:p w14:paraId="30D7232C" w14:textId="4813ED0D" w:rsidR="005C4475" w:rsidRPr="00F56BAB" w:rsidRDefault="00126A90" w:rsidP="00F56BAB">
      <w:pPr>
        <w:tabs>
          <w:tab w:val="left" w:pos="426"/>
        </w:tabs>
        <w:autoSpaceDE w:val="0"/>
        <w:autoSpaceDN w:val="0"/>
        <w:adjustRightInd w:val="0"/>
        <w:spacing w:after="120"/>
        <w:jc w:val="both"/>
        <w:rPr>
          <w:rFonts w:ascii="Arial" w:hAnsi="Arial" w:cs="Arial"/>
          <w:sz w:val="18"/>
          <w:szCs w:val="18"/>
        </w:rPr>
      </w:pPr>
      <w:r w:rsidRPr="00126A90">
        <w:rPr>
          <w:rFonts w:ascii="Arial" w:hAnsi="Arial" w:cs="Arial"/>
          <w:sz w:val="18"/>
          <w:szCs w:val="18"/>
        </w:rPr>
        <w:t>Mo</w:t>
      </w:r>
      <w:r>
        <w:rPr>
          <w:rFonts w:ascii="Arial" w:hAnsi="Arial" w:cs="Arial"/>
          <w:sz w:val="18"/>
          <w:szCs w:val="18"/>
        </w:rPr>
        <w:t>rebitne odškodninske zahtevke</w:t>
      </w:r>
      <w:r w:rsidRPr="00126A90">
        <w:rPr>
          <w:rFonts w:ascii="Arial" w:hAnsi="Arial" w:cs="Arial"/>
          <w:sz w:val="18"/>
          <w:szCs w:val="18"/>
        </w:rPr>
        <w:t xml:space="preserve"> bo naro</w:t>
      </w:r>
      <w:r w:rsidRPr="00126A90">
        <w:rPr>
          <w:rFonts w:ascii="Arial" w:hAnsi="Arial" w:cs="Arial" w:hint="eastAsia"/>
          <w:sz w:val="18"/>
          <w:szCs w:val="18"/>
        </w:rPr>
        <w:t>č</w:t>
      </w:r>
      <w:r w:rsidRPr="00126A90">
        <w:rPr>
          <w:rFonts w:ascii="Arial" w:hAnsi="Arial" w:cs="Arial"/>
          <w:sz w:val="18"/>
          <w:szCs w:val="18"/>
        </w:rPr>
        <w:t>nik posredoval v nadaljnje reševanje zavarovalnici, ki je razvidna iz zavarovalne police.</w:t>
      </w:r>
    </w:p>
    <w:p w14:paraId="17486DE2" w14:textId="77777777" w:rsidR="00126A90" w:rsidRPr="005C4475" w:rsidRDefault="00126A90"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86D0DED"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PROTIKORUPCIJSKA KLAVZULA</w:t>
      </w:r>
    </w:p>
    <w:p w14:paraId="1ABC06C1" w14:textId="77777777" w:rsidR="005C4475" w:rsidRPr="005C4475" w:rsidRDefault="005C4475" w:rsidP="005C4475">
      <w:pPr>
        <w:spacing w:after="0"/>
        <w:jc w:val="center"/>
        <w:rPr>
          <w:rFonts w:ascii="Arial" w:eastAsia="Arial" w:hAnsi="Arial" w:cs="Arial"/>
          <w:b/>
          <w:bCs/>
          <w:sz w:val="18"/>
          <w:szCs w:val="18"/>
        </w:rPr>
      </w:pPr>
    </w:p>
    <w:p w14:paraId="3A5BE2CB" w14:textId="0340297A" w:rsidR="005C4475" w:rsidRPr="005C4475" w:rsidRDefault="005C4475" w:rsidP="005C4475">
      <w:pPr>
        <w:keepNext/>
        <w:widowControl w:val="0"/>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8F4BB4">
        <w:rPr>
          <w:rFonts w:ascii="Arial" w:hAnsi="Arial" w:cs="Arial"/>
          <w:sz w:val="18"/>
          <w:szCs w:val="18"/>
        </w:rPr>
        <w:t xml:space="preserve">                              </w:t>
      </w:r>
      <w:r w:rsidR="003E1EB7">
        <w:rPr>
          <w:rFonts w:ascii="Arial" w:hAnsi="Arial" w:cs="Arial"/>
          <w:sz w:val="18"/>
          <w:szCs w:val="18"/>
        </w:rPr>
        <w:t>2</w:t>
      </w:r>
      <w:r w:rsidR="007257A2">
        <w:rPr>
          <w:rFonts w:ascii="Arial" w:hAnsi="Arial" w:cs="Arial"/>
          <w:sz w:val="18"/>
          <w:szCs w:val="18"/>
        </w:rPr>
        <w:t>2</w:t>
      </w:r>
      <w:r w:rsidRPr="005C4475">
        <w:rPr>
          <w:rFonts w:ascii="Arial" w:hAnsi="Arial" w:cs="Arial"/>
          <w:sz w:val="18"/>
          <w:szCs w:val="18"/>
        </w:rPr>
        <w:t>. člen</w:t>
      </w:r>
    </w:p>
    <w:p w14:paraId="721866ED" w14:textId="77777777" w:rsidR="005C4475" w:rsidRPr="005C4475" w:rsidRDefault="005C4475" w:rsidP="005C4475">
      <w:pPr>
        <w:spacing w:after="0"/>
        <w:jc w:val="both"/>
        <w:rPr>
          <w:rFonts w:ascii="Arial" w:eastAsia="Arial" w:hAnsi="Arial" w:cs="Arial"/>
          <w:sz w:val="18"/>
          <w:szCs w:val="18"/>
        </w:rPr>
      </w:pPr>
    </w:p>
    <w:p w14:paraId="2D31827E"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Pogodba je nična, v kolikor kdo v imenu ali na račun izvajalca, predstavniku ali posredniku naročnika obljubi, ponudi ali da kakšno nedovoljeno korist za:</w:t>
      </w:r>
    </w:p>
    <w:p w14:paraId="5F67E0EE"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pridobitev posla ali </w:t>
      </w:r>
    </w:p>
    <w:p w14:paraId="2F2CFD67"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sklenitev posla pod ugodnejšimi pogoji ali </w:t>
      </w:r>
    </w:p>
    <w:p w14:paraId="6C022451"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opustitev dolžnega nadzora nad izvajanjem pogodbenih obveznosti ali </w:t>
      </w:r>
    </w:p>
    <w:p w14:paraId="486F812D" w14:textId="6CA9787F" w:rsidR="005C4475" w:rsidRPr="008F4BB4" w:rsidRDefault="005C4475" w:rsidP="005C4475">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662BBF67" w14:textId="77777777" w:rsidR="008F4BB4" w:rsidRPr="00133DFE" w:rsidRDefault="008F4BB4" w:rsidP="00401F89">
      <w:pPr>
        <w:pBdr>
          <w:top w:val="nil"/>
          <w:left w:val="nil"/>
          <w:bottom w:val="nil"/>
          <w:right w:val="nil"/>
          <w:between w:val="nil"/>
          <w:bar w:val="nil"/>
        </w:pBdr>
        <w:spacing w:after="0"/>
        <w:jc w:val="both"/>
        <w:rPr>
          <w:rFonts w:ascii="Arial" w:eastAsia="Arial" w:hAnsi="Arial" w:cs="Arial"/>
          <w:sz w:val="18"/>
          <w:szCs w:val="18"/>
        </w:rPr>
      </w:pPr>
    </w:p>
    <w:p w14:paraId="78BB6A18" w14:textId="77777777" w:rsidR="005C4475" w:rsidRPr="005C4475" w:rsidRDefault="005C4475" w:rsidP="005C447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5C4475">
        <w:rPr>
          <w:rFonts w:ascii="Arial" w:eastAsia="Arial" w:hAnsi="Arial" w:cs="Arial"/>
          <w:b/>
          <w:iCs/>
          <w:color w:val="404040" w:themeColor="text1" w:themeTint="BF"/>
          <w:sz w:val="18"/>
          <w:szCs w:val="18"/>
        </w:rPr>
        <w:t>KONČNA DOLOČILA</w:t>
      </w:r>
    </w:p>
    <w:p w14:paraId="48E2174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A2C7E5" w14:textId="11428490" w:rsidR="005C4475" w:rsidRPr="005C4475" w:rsidRDefault="00E96C84"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outlineLvl w:val="6"/>
        <w:rPr>
          <w:rFonts w:ascii="Arial" w:eastAsia="Arial" w:hAnsi="Arial" w:cs="Arial"/>
          <w:bCs/>
          <w:iCs/>
          <w:sz w:val="18"/>
          <w:szCs w:val="18"/>
        </w:rPr>
      </w:pPr>
      <w:r>
        <w:rPr>
          <w:rFonts w:ascii="Arial" w:eastAsiaTheme="majorEastAsia" w:hAnsi="Arial" w:cs="Arial"/>
          <w:iCs/>
          <w:sz w:val="18"/>
          <w:szCs w:val="18"/>
        </w:rPr>
        <w:t>2</w:t>
      </w:r>
      <w:r w:rsidR="007257A2">
        <w:rPr>
          <w:rFonts w:ascii="Arial" w:eastAsiaTheme="majorEastAsia" w:hAnsi="Arial" w:cs="Arial"/>
          <w:iCs/>
          <w:sz w:val="18"/>
          <w:szCs w:val="18"/>
        </w:rPr>
        <w:t>3</w:t>
      </w:r>
      <w:r w:rsidR="005C4475" w:rsidRPr="005C4475">
        <w:rPr>
          <w:rFonts w:ascii="Arial" w:eastAsiaTheme="majorEastAsia" w:hAnsi="Arial" w:cs="Arial"/>
          <w:iCs/>
          <w:sz w:val="18"/>
          <w:szCs w:val="18"/>
        </w:rPr>
        <w:t xml:space="preserve">. člen </w:t>
      </w:r>
    </w:p>
    <w:p w14:paraId="13DB674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3159C0E" w14:textId="5DC73718" w:rsid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w:t>
      </w:r>
      <w:r w:rsidR="007626CA">
        <w:rPr>
          <w:rFonts w:ascii="Arial" w:eastAsia="Arial" w:hAnsi="Arial" w:cs="Arial"/>
          <w:sz w:val="18"/>
          <w:szCs w:val="18"/>
        </w:rPr>
        <w:t xml:space="preserve">a je sklenjena za določen čas </w:t>
      </w:r>
      <w:r w:rsidR="00AB51F6">
        <w:rPr>
          <w:rFonts w:ascii="Arial" w:eastAsia="Arial" w:hAnsi="Arial" w:cs="Arial"/>
          <w:sz w:val="18"/>
          <w:szCs w:val="18"/>
        </w:rPr>
        <w:t>in</w:t>
      </w:r>
      <w:r w:rsidR="003E1EB7">
        <w:rPr>
          <w:rFonts w:ascii="Arial" w:eastAsia="Arial" w:hAnsi="Arial" w:cs="Arial"/>
          <w:sz w:val="18"/>
          <w:szCs w:val="18"/>
        </w:rPr>
        <w:t xml:space="preserve"> sicer za šolsko leto 202</w:t>
      </w:r>
      <w:r w:rsidR="00F56BAB">
        <w:rPr>
          <w:rFonts w:ascii="Arial" w:eastAsia="Arial" w:hAnsi="Arial" w:cs="Arial"/>
          <w:sz w:val="18"/>
          <w:szCs w:val="18"/>
        </w:rPr>
        <w:t>6</w:t>
      </w:r>
      <w:r w:rsidR="003E1EB7">
        <w:rPr>
          <w:rFonts w:ascii="Arial" w:eastAsia="Arial" w:hAnsi="Arial" w:cs="Arial"/>
          <w:sz w:val="18"/>
          <w:szCs w:val="18"/>
        </w:rPr>
        <w:t>/202</w:t>
      </w:r>
      <w:r w:rsidR="00F56BAB">
        <w:rPr>
          <w:rFonts w:ascii="Arial" w:eastAsia="Arial" w:hAnsi="Arial" w:cs="Arial"/>
          <w:sz w:val="18"/>
          <w:szCs w:val="18"/>
        </w:rPr>
        <w:t>7</w:t>
      </w:r>
      <w:r w:rsidR="003E1EB7">
        <w:rPr>
          <w:rFonts w:ascii="Arial" w:eastAsia="Arial" w:hAnsi="Arial" w:cs="Arial"/>
          <w:sz w:val="18"/>
          <w:szCs w:val="18"/>
        </w:rPr>
        <w:t xml:space="preserve"> ter</w:t>
      </w:r>
      <w:r w:rsidR="00AB51F6">
        <w:rPr>
          <w:rFonts w:ascii="Arial" w:eastAsia="Arial" w:hAnsi="Arial" w:cs="Arial"/>
          <w:sz w:val="18"/>
          <w:szCs w:val="18"/>
        </w:rPr>
        <w:t xml:space="preserve"> prične veljati, ko izvajalec naročniku predloži </w:t>
      </w:r>
      <w:r w:rsidR="003E1EB7">
        <w:rPr>
          <w:rFonts w:ascii="Arial" w:eastAsia="Arial" w:hAnsi="Arial" w:cs="Arial"/>
          <w:sz w:val="18"/>
          <w:szCs w:val="18"/>
        </w:rPr>
        <w:t xml:space="preserve">finančno zavarovanje za dobro izvedbo pogodbenih obveznosti ter fotokopijo zavarovalne police iz </w:t>
      </w:r>
      <w:r w:rsidR="00A93255">
        <w:rPr>
          <w:rFonts w:ascii="Arial" w:eastAsia="Arial" w:hAnsi="Arial" w:cs="Arial"/>
          <w:sz w:val="18"/>
          <w:szCs w:val="18"/>
        </w:rPr>
        <w:t>21</w:t>
      </w:r>
      <w:r w:rsidR="003E1EB7">
        <w:rPr>
          <w:rFonts w:ascii="Arial" w:eastAsia="Arial" w:hAnsi="Arial" w:cs="Arial"/>
          <w:sz w:val="18"/>
          <w:szCs w:val="18"/>
        </w:rPr>
        <w:t xml:space="preserve">. člena te pogodbe. </w:t>
      </w:r>
    </w:p>
    <w:p w14:paraId="540A41F4" w14:textId="77777777" w:rsidR="003E1EB7" w:rsidRPr="005C4475" w:rsidRDefault="003E1EB7"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8B11D0" w14:textId="1AE3BC67" w:rsidR="005C4475" w:rsidRP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Odgovorna oseba s strani naročnika je </w:t>
      </w:r>
      <w:r w:rsidR="003E1EB7">
        <w:rPr>
          <w:rFonts w:ascii="Arial" w:eastAsia="Arial" w:hAnsi="Arial" w:cs="Arial"/>
          <w:sz w:val="18"/>
          <w:szCs w:val="18"/>
        </w:rPr>
        <w:t>Marko Pritržnik</w:t>
      </w:r>
      <w:r w:rsidRPr="005C4475">
        <w:rPr>
          <w:rFonts w:ascii="Arial" w:eastAsia="Arial" w:hAnsi="Arial" w:cs="Arial"/>
          <w:sz w:val="18"/>
          <w:szCs w:val="18"/>
        </w:rPr>
        <w:t xml:space="preserve">, vodja urada, s strani izvajalca pa ____________________. Skrbnik </w:t>
      </w:r>
      <w:r w:rsidR="00126A90">
        <w:rPr>
          <w:rFonts w:ascii="Arial" w:eastAsia="Arial" w:hAnsi="Arial" w:cs="Arial"/>
          <w:sz w:val="18"/>
          <w:szCs w:val="18"/>
        </w:rPr>
        <w:t xml:space="preserve">krovne </w:t>
      </w:r>
      <w:r w:rsidRPr="005C4475">
        <w:rPr>
          <w:rFonts w:ascii="Arial" w:eastAsia="Arial" w:hAnsi="Arial" w:cs="Arial"/>
          <w:sz w:val="18"/>
          <w:szCs w:val="18"/>
        </w:rPr>
        <w:t xml:space="preserve">pogodbe s strani naročnika je </w:t>
      </w:r>
      <w:r w:rsidR="003E1EB7">
        <w:rPr>
          <w:rFonts w:ascii="Arial" w:eastAsia="Arial" w:hAnsi="Arial" w:cs="Arial"/>
          <w:sz w:val="18"/>
          <w:szCs w:val="18"/>
        </w:rPr>
        <w:t>Peter Kovač</w:t>
      </w:r>
      <w:r w:rsidRPr="005C4475">
        <w:rPr>
          <w:rFonts w:ascii="Arial" w:eastAsia="Arial" w:hAnsi="Arial" w:cs="Arial"/>
          <w:sz w:val="18"/>
          <w:szCs w:val="18"/>
        </w:rPr>
        <w:t>.</w:t>
      </w:r>
    </w:p>
    <w:p w14:paraId="0E37278A" w14:textId="77777777" w:rsidR="005C4475" w:rsidRP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4F49DD7" w14:textId="77777777" w:rsidR="005C4475" w:rsidRP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Morebitne spremembe te pogodbe so možne le s sklenitvijo aneksa k tej pogodbi.</w:t>
      </w:r>
    </w:p>
    <w:p w14:paraId="67583099" w14:textId="760B48CA" w:rsidR="005C4475" w:rsidRDefault="005C4475" w:rsidP="00B1282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Pogodba je sestavljena v  </w:t>
      </w:r>
      <w:r w:rsidR="00A93255">
        <w:rPr>
          <w:rFonts w:ascii="Arial" w:eastAsia="Arial" w:hAnsi="Arial" w:cs="Arial"/>
          <w:sz w:val="18"/>
          <w:szCs w:val="18"/>
        </w:rPr>
        <w:t>dv</w:t>
      </w:r>
      <w:r w:rsidRPr="005C4475">
        <w:rPr>
          <w:rFonts w:ascii="Arial" w:eastAsia="Arial" w:hAnsi="Arial" w:cs="Arial"/>
          <w:sz w:val="18"/>
          <w:szCs w:val="18"/>
        </w:rPr>
        <w:t>eh izvodih, od ka</w:t>
      </w:r>
      <w:r w:rsidR="00DD52A1">
        <w:rPr>
          <w:rFonts w:ascii="Arial" w:eastAsia="Arial" w:hAnsi="Arial" w:cs="Arial"/>
          <w:sz w:val="18"/>
          <w:szCs w:val="18"/>
        </w:rPr>
        <w:t>terih prejme</w:t>
      </w:r>
      <w:r w:rsidR="00A93255">
        <w:rPr>
          <w:rFonts w:ascii="Arial" w:eastAsia="Arial" w:hAnsi="Arial" w:cs="Arial"/>
          <w:sz w:val="18"/>
          <w:szCs w:val="18"/>
        </w:rPr>
        <w:t>ta vsaka pogodbena stranka po en izvod</w:t>
      </w:r>
      <w:r w:rsidRPr="005C4475">
        <w:rPr>
          <w:rFonts w:ascii="Arial" w:eastAsia="Arial" w:hAnsi="Arial" w:cs="Arial"/>
          <w:sz w:val="18"/>
          <w:szCs w:val="18"/>
        </w:rPr>
        <w:t>.</w:t>
      </w:r>
    </w:p>
    <w:p w14:paraId="078791C1"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77777777" w:rsidR="00CE475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__________,   ________,   </w:t>
      </w:r>
      <w:r w:rsidRPr="005C4475">
        <w:rPr>
          <w:rFonts w:ascii="Arial" w:eastAsia="Arial" w:hAnsi="Arial" w:cs="Arial"/>
          <w:sz w:val="18"/>
          <w:szCs w:val="18"/>
        </w:rPr>
        <w:tab/>
      </w:r>
      <w:r w:rsidRPr="005C4475">
        <w:rPr>
          <w:rFonts w:ascii="Arial" w:eastAsia="Arial" w:hAnsi="Arial" w:cs="Arial"/>
          <w:sz w:val="18"/>
          <w:szCs w:val="18"/>
        </w:rPr>
        <w:tab/>
        <w:t xml:space="preserve">                  </w:t>
      </w:r>
      <w:r w:rsidRPr="005C4475">
        <w:rPr>
          <w:rFonts w:ascii="Arial" w:eastAsia="Arial" w:hAnsi="Arial" w:cs="Arial"/>
          <w:sz w:val="18"/>
          <w:szCs w:val="18"/>
        </w:rPr>
        <w:tab/>
        <w:t xml:space="preserve">       Velenje,__________</w:t>
      </w:r>
    </w:p>
    <w:p w14:paraId="4ABD0A8C"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p>
    <w:p w14:paraId="768F5CE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sz w:val="18"/>
          <w:szCs w:val="18"/>
        </w:rPr>
        <w:t>IZVAJALEC:</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 xml:space="preserve">       </w:t>
      </w:r>
      <w:r w:rsidRPr="005C4475">
        <w:rPr>
          <w:rFonts w:ascii="Arial" w:eastAsia="Arial" w:hAnsi="Arial" w:cs="Arial"/>
          <w:sz w:val="18"/>
          <w:szCs w:val="18"/>
        </w:rPr>
        <w:t>NAROČNIK:</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4ECCDE8" w14:textId="262AFC95" w:rsidR="005C4475"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w:t>
      </w:r>
      <w:r w:rsidR="005C4475" w:rsidRPr="005C4475">
        <w:rPr>
          <w:rFonts w:ascii="Arial" w:eastAsia="Arial" w:hAnsi="Arial" w:cs="Arial"/>
          <w:b/>
          <w:bCs/>
          <w:sz w:val="18"/>
          <w:szCs w:val="18"/>
        </w:rPr>
        <w:t>Mestna občina Velenje</w:t>
      </w:r>
    </w:p>
    <w:p w14:paraId="5A28A476" w14:textId="4D6A0F5C" w:rsidR="00DD52A1" w:rsidRDefault="00DD52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w:t>
      </w:r>
      <w:r w:rsidR="00D34C04" w:rsidRPr="00D411FA">
        <w:rPr>
          <w:rFonts w:ascii="Arial" w:eastAsia="Arial" w:hAnsi="Arial" w:cs="Arial"/>
          <w:b/>
          <w:bCs/>
          <w:sz w:val="18"/>
          <w:szCs w:val="18"/>
        </w:rPr>
        <w:t>Peter DERMOL</w:t>
      </w:r>
      <w:r w:rsidRPr="00D411FA">
        <w:rPr>
          <w:rFonts w:ascii="Arial" w:eastAsia="Arial" w:hAnsi="Arial" w:cs="Arial"/>
          <w:b/>
          <w:bCs/>
          <w:sz w:val="18"/>
          <w:szCs w:val="18"/>
        </w:rPr>
        <w:t>, župan</w:t>
      </w:r>
    </w:p>
    <w:p w14:paraId="07802FAE" w14:textId="5BB1E752"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53042F12" w14:textId="628EB029"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7C3027E7" w14:textId="30CAE0E5" w:rsidR="00820D18" w:rsidRPr="008F4BB4" w:rsidRDefault="00820D18" w:rsidP="008F4BB4">
      <w:pPr>
        <w:spacing w:line="240" w:lineRule="auto"/>
        <w:contextualSpacing/>
        <w:jc w:val="both"/>
        <w:rPr>
          <w:rFonts w:ascii="Arial" w:hAnsi="Arial" w:cs="Arial"/>
          <w:b/>
          <w:sz w:val="20"/>
          <w:szCs w:val="18"/>
          <w:u w:val="single"/>
        </w:rPr>
      </w:pPr>
      <w:r w:rsidRPr="000C0DA1">
        <w:rPr>
          <w:rFonts w:ascii="Arial" w:hAnsi="Arial" w:cs="Arial"/>
          <w:bCs/>
          <w:i/>
          <w:color w:val="000000"/>
          <w:sz w:val="14"/>
          <w:szCs w:val="14"/>
        </w:rPr>
        <w:t>Opomba: Obdelava osebnih podatkov je skladno z določili člena 6 Splošne uredbe EU o varstvu podatkov (GDPR, 2016/679) potrebna zaradi izvedbe postopka oddaje javnega naročila skladno z veljavnim Zakonom o javnem naročanju.</w:t>
      </w:r>
    </w:p>
    <w:sectPr w:rsidR="00820D18" w:rsidRPr="008F4BB4" w:rsidSect="00135801">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8E9F" w14:textId="77777777" w:rsidR="00661C54" w:rsidRDefault="00661C54" w:rsidP="006975C6">
      <w:pPr>
        <w:spacing w:after="0" w:line="240" w:lineRule="auto"/>
      </w:pPr>
      <w:r>
        <w:separator/>
      </w:r>
    </w:p>
  </w:endnote>
  <w:endnote w:type="continuationSeparator" w:id="0">
    <w:p w14:paraId="7CF4B5E4" w14:textId="77777777" w:rsidR="00661C54" w:rsidRDefault="00661C5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9EDF1" w14:textId="77777777" w:rsidR="00661C54" w:rsidRDefault="00661C54" w:rsidP="006975C6">
      <w:pPr>
        <w:spacing w:after="0" w:line="240" w:lineRule="auto"/>
      </w:pPr>
      <w:r>
        <w:separator/>
      </w:r>
    </w:p>
  </w:footnote>
  <w:footnote w:type="continuationSeparator" w:id="0">
    <w:p w14:paraId="696C2EF5" w14:textId="77777777" w:rsidR="00661C54" w:rsidRDefault="00661C54"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3E2A9C"/>
    <w:multiLevelType w:val="hybridMultilevel"/>
    <w:tmpl w:val="C484718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4B115A"/>
    <w:multiLevelType w:val="hybridMultilevel"/>
    <w:tmpl w:val="A1B2A67E"/>
    <w:lvl w:ilvl="0" w:tplc="56080398">
      <w:numFmt w:val="bullet"/>
      <w:lvlText w:val="-"/>
      <w:lvlJc w:val="left"/>
      <w:pPr>
        <w:ind w:left="1428" w:hanging="360"/>
      </w:pPr>
      <w:rPr>
        <w:rFonts w:ascii="Calibri" w:eastAsiaTheme="minorHAnsi" w:hAnsi="Calibri"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3D7871FD"/>
    <w:multiLevelType w:val="hybridMultilevel"/>
    <w:tmpl w:val="B4E89F7C"/>
    <w:lvl w:ilvl="0" w:tplc="F7D2CA90">
      <w:start w:val="1"/>
      <w:numFmt w:val="upperRoman"/>
      <w:lvlText w:val="%1."/>
      <w:lvlJc w:val="left"/>
      <w:pPr>
        <w:ind w:left="298" w:hanging="185"/>
        <w:jc w:val="left"/>
      </w:pPr>
      <w:rPr>
        <w:rFonts w:ascii="Arial" w:eastAsia="Arial" w:hAnsi="Arial" w:cs="Arial" w:hint="default"/>
        <w:b/>
        <w:bCs/>
        <w:w w:val="100"/>
        <w:sz w:val="22"/>
        <w:szCs w:val="22"/>
        <w:lang w:val="sl-SI" w:eastAsia="en-US" w:bidi="ar-SA"/>
      </w:rPr>
    </w:lvl>
    <w:lvl w:ilvl="1" w:tplc="784EA2F6">
      <w:start w:val="1"/>
      <w:numFmt w:val="decimal"/>
      <w:lvlText w:val="%2."/>
      <w:lvlJc w:val="left"/>
      <w:pPr>
        <w:ind w:left="360" w:hanging="248"/>
        <w:jc w:val="left"/>
      </w:pPr>
      <w:rPr>
        <w:rFonts w:hint="default"/>
        <w:w w:val="100"/>
        <w:lang w:val="sl-SI" w:eastAsia="en-US" w:bidi="ar-SA"/>
      </w:rPr>
    </w:lvl>
    <w:lvl w:ilvl="2" w:tplc="5E72A4C6">
      <w:numFmt w:val="bullet"/>
      <w:lvlText w:val="-"/>
      <w:lvlJc w:val="left"/>
      <w:pPr>
        <w:ind w:left="834" w:hanging="154"/>
      </w:pPr>
      <w:rPr>
        <w:rFonts w:ascii="Arial MT" w:eastAsia="Arial MT" w:hAnsi="Arial MT" w:cs="Arial MT" w:hint="default"/>
        <w:w w:val="100"/>
        <w:sz w:val="22"/>
        <w:szCs w:val="22"/>
        <w:lang w:val="sl-SI" w:eastAsia="en-US" w:bidi="ar-SA"/>
      </w:rPr>
    </w:lvl>
    <w:lvl w:ilvl="3" w:tplc="F01E30A8">
      <w:numFmt w:val="bullet"/>
      <w:lvlText w:val="•"/>
      <w:lvlJc w:val="left"/>
      <w:pPr>
        <w:ind w:left="820" w:hanging="154"/>
      </w:pPr>
      <w:rPr>
        <w:rFonts w:hint="default"/>
        <w:lang w:val="sl-SI" w:eastAsia="en-US" w:bidi="ar-SA"/>
      </w:rPr>
    </w:lvl>
    <w:lvl w:ilvl="4" w:tplc="E8C460B8">
      <w:numFmt w:val="bullet"/>
      <w:lvlText w:val="•"/>
      <w:lvlJc w:val="left"/>
      <w:pPr>
        <w:ind w:left="840" w:hanging="154"/>
      </w:pPr>
      <w:rPr>
        <w:rFonts w:hint="default"/>
        <w:lang w:val="sl-SI" w:eastAsia="en-US" w:bidi="ar-SA"/>
      </w:rPr>
    </w:lvl>
    <w:lvl w:ilvl="5" w:tplc="1278008A">
      <w:numFmt w:val="bullet"/>
      <w:lvlText w:val="•"/>
      <w:lvlJc w:val="left"/>
      <w:pPr>
        <w:ind w:left="390" w:hanging="154"/>
      </w:pPr>
      <w:rPr>
        <w:rFonts w:hint="default"/>
        <w:lang w:val="sl-SI" w:eastAsia="en-US" w:bidi="ar-SA"/>
      </w:rPr>
    </w:lvl>
    <w:lvl w:ilvl="6" w:tplc="0E14645C">
      <w:numFmt w:val="bullet"/>
      <w:lvlText w:val="•"/>
      <w:lvlJc w:val="left"/>
      <w:pPr>
        <w:ind w:left="-59" w:hanging="154"/>
      </w:pPr>
      <w:rPr>
        <w:rFonts w:hint="default"/>
        <w:lang w:val="sl-SI" w:eastAsia="en-US" w:bidi="ar-SA"/>
      </w:rPr>
    </w:lvl>
    <w:lvl w:ilvl="7" w:tplc="963C2B70">
      <w:numFmt w:val="bullet"/>
      <w:lvlText w:val="•"/>
      <w:lvlJc w:val="left"/>
      <w:pPr>
        <w:ind w:left="-509" w:hanging="154"/>
      </w:pPr>
      <w:rPr>
        <w:rFonts w:hint="default"/>
        <w:lang w:val="sl-SI" w:eastAsia="en-US" w:bidi="ar-SA"/>
      </w:rPr>
    </w:lvl>
    <w:lvl w:ilvl="8" w:tplc="B09CF576">
      <w:numFmt w:val="bullet"/>
      <w:lvlText w:val="•"/>
      <w:lvlJc w:val="left"/>
      <w:pPr>
        <w:ind w:left="-958" w:hanging="154"/>
      </w:pPr>
      <w:rPr>
        <w:rFonts w:hint="default"/>
        <w:lang w:val="sl-SI" w:eastAsia="en-US" w:bidi="ar-SA"/>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09D6992"/>
    <w:multiLevelType w:val="hybridMultilevel"/>
    <w:tmpl w:val="ABBA873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2781AF3"/>
    <w:multiLevelType w:val="hybridMultilevel"/>
    <w:tmpl w:val="300A80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B0F6F86"/>
    <w:multiLevelType w:val="hybridMultilevel"/>
    <w:tmpl w:val="2DA47236"/>
    <w:lvl w:ilvl="0" w:tplc="5BFC3D1E">
      <w:start w:val="4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627274421">
    <w:abstractNumId w:val="27"/>
  </w:num>
  <w:num w:numId="2" w16cid:durableId="217087511">
    <w:abstractNumId w:val="21"/>
  </w:num>
  <w:num w:numId="3" w16cid:durableId="845436736">
    <w:abstractNumId w:val="49"/>
  </w:num>
  <w:num w:numId="4" w16cid:durableId="1356157321">
    <w:abstractNumId w:val="14"/>
  </w:num>
  <w:num w:numId="5" w16cid:durableId="1408116173">
    <w:abstractNumId w:val="30"/>
  </w:num>
  <w:num w:numId="6" w16cid:durableId="2023237207">
    <w:abstractNumId w:val="12"/>
  </w:num>
  <w:num w:numId="7" w16cid:durableId="2064329626">
    <w:abstractNumId w:val="20"/>
  </w:num>
  <w:num w:numId="8" w16cid:durableId="1880586404">
    <w:abstractNumId w:val="38"/>
  </w:num>
  <w:num w:numId="9" w16cid:durableId="414862751">
    <w:abstractNumId w:val="31"/>
  </w:num>
  <w:num w:numId="10" w16cid:durableId="1241257893">
    <w:abstractNumId w:val="29"/>
  </w:num>
  <w:num w:numId="11" w16cid:durableId="968241898">
    <w:abstractNumId w:val="26"/>
  </w:num>
  <w:num w:numId="12" w16cid:durableId="607662153">
    <w:abstractNumId w:val="45"/>
  </w:num>
  <w:num w:numId="13" w16cid:durableId="336928463">
    <w:abstractNumId w:val="48"/>
  </w:num>
  <w:num w:numId="14" w16cid:durableId="684793366">
    <w:abstractNumId w:val="15"/>
  </w:num>
  <w:num w:numId="15" w16cid:durableId="1421174295">
    <w:abstractNumId w:val="42"/>
  </w:num>
  <w:num w:numId="16" w16cid:durableId="1125974325">
    <w:abstractNumId w:val="8"/>
  </w:num>
  <w:num w:numId="17" w16cid:durableId="1301770715">
    <w:abstractNumId w:val="13"/>
  </w:num>
  <w:num w:numId="18" w16cid:durableId="428500935">
    <w:abstractNumId w:val="39"/>
  </w:num>
  <w:num w:numId="19" w16cid:durableId="1116827827">
    <w:abstractNumId w:val="10"/>
  </w:num>
  <w:num w:numId="20" w16cid:durableId="1579364481">
    <w:abstractNumId w:val="24"/>
  </w:num>
  <w:num w:numId="21" w16cid:durableId="1277173001">
    <w:abstractNumId w:val="41"/>
  </w:num>
  <w:num w:numId="22" w16cid:durableId="697390970">
    <w:abstractNumId w:val="32"/>
  </w:num>
  <w:num w:numId="23" w16cid:durableId="649748360">
    <w:abstractNumId w:val="3"/>
  </w:num>
  <w:num w:numId="24" w16cid:durableId="843200539">
    <w:abstractNumId w:val="36"/>
  </w:num>
  <w:num w:numId="25" w16cid:durableId="1970818532">
    <w:abstractNumId w:val="44"/>
  </w:num>
  <w:num w:numId="26" w16cid:durableId="1828323871">
    <w:abstractNumId w:val="16"/>
  </w:num>
  <w:num w:numId="27" w16cid:durableId="1649552114">
    <w:abstractNumId w:val="7"/>
  </w:num>
  <w:num w:numId="28" w16cid:durableId="646783025">
    <w:abstractNumId w:val="50"/>
  </w:num>
  <w:num w:numId="29" w16cid:durableId="1288707022">
    <w:abstractNumId w:val="9"/>
  </w:num>
  <w:num w:numId="30" w16cid:durableId="1550261584">
    <w:abstractNumId w:val="11"/>
  </w:num>
  <w:num w:numId="31" w16cid:durableId="273097839">
    <w:abstractNumId w:val="46"/>
  </w:num>
  <w:num w:numId="32" w16cid:durableId="213003310">
    <w:abstractNumId w:val="19"/>
  </w:num>
  <w:num w:numId="33" w16cid:durableId="495269997">
    <w:abstractNumId w:val="40"/>
  </w:num>
  <w:num w:numId="34" w16cid:durableId="756287741">
    <w:abstractNumId w:val="6"/>
  </w:num>
  <w:num w:numId="35" w16cid:durableId="998581925">
    <w:abstractNumId w:val="47"/>
  </w:num>
  <w:num w:numId="36" w16cid:durableId="1165629450">
    <w:abstractNumId w:val="37"/>
  </w:num>
  <w:num w:numId="37" w16cid:durableId="121312968">
    <w:abstractNumId w:val="22"/>
  </w:num>
  <w:num w:numId="38" w16cid:durableId="1606576848">
    <w:abstractNumId w:val="23"/>
  </w:num>
  <w:num w:numId="39" w16cid:durableId="672999073">
    <w:abstractNumId w:val="28"/>
  </w:num>
  <w:num w:numId="40" w16cid:durableId="1537691851">
    <w:abstractNumId w:val="33"/>
  </w:num>
  <w:num w:numId="41" w16cid:durableId="892086542">
    <w:abstractNumId w:val="5"/>
  </w:num>
  <w:num w:numId="42" w16cid:durableId="879439228">
    <w:abstractNumId w:val="35"/>
  </w:num>
  <w:num w:numId="43" w16cid:durableId="1320578061">
    <w:abstractNumId w:val="34"/>
  </w:num>
  <w:num w:numId="44" w16cid:durableId="504327956">
    <w:abstractNumId w:val="4"/>
  </w:num>
  <w:num w:numId="45" w16cid:durableId="819812698">
    <w:abstractNumId w:val="17"/>
  </w:num>
  <w:num w:numId="46" w16cid:durableId="523440563">
    <w:abstractNumId w:val="43"/>
  </w:num>
  <w:num w:numId="47" w16cid:durableId="1331250312">
    <w:abstractNumId w:val="25"/>
  </w:num>
  <w:num w:numId="48" w16cid:durableId="731736802">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9C"/>
    <w:rsid w:val="000024BC"/>
    <w:rsid w:val="00006BBF"/>
    <w:rsid w:val="0000723E"/>
    <w:rsid w:val="00010FEE"/>
    <w:rsid w:val="000126FF"/>
    <w:rsid w:val="00013C32"/>
    <w:rsid w:val="00014047"/>
    <w:rsid w:val="00015FB6"/>
    <w:rsid w:val="00021212"/>
    <w:rsid w:val="000270DD"/>
    <w:rsid w:val="0002757C"/>
    <w:rsid w:val="00027F41"/>
    <w:rsid w:val="0003055E"/>
    <w:rsid w:val="00032667"/>
    <w:rsid w:val="00032D09"/>
    <w:rsid w:val="00037A49"/>
    <w:rsid w:val="000419F8"/>
    <w:rsid w:val="00043DDE"/>
    <w:rsid w:val="000441EB"/>
    <w:rsid w:val="00045BA4"/>
    <w:rsid w:val="0004773B"/>
    <w:rsid w:val="00053390"/>
    <w:rsid w:val="00054111"/>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B57"/>
    <w:rsid w:val="00076D29"/>
    <w:rsid w:val="00081D73"/>
    <w:rsid w:val="000841B1"/>
    <w:rsid w:val="00084904"/>
    <w:rsid w:val="0008527A"/>
    <w:rsid w:val="000902D9"/>
    <w:rsid w:val="0009274F"/>
    <w:rsid w:val="000927E6"/>
    <w:rsid w:val="0009498C"/>
    <w:rsid w:val="000953EC"/>
    <w:rsid w:val="00097F4A"/>
    <w:rsid w:val="000A08FE"/>
    <w:rsid w:val="000A09F9"/>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075D"/>
    <w:rsid w:val="000E1E7C"/>
    <w:rsid w:val="000E386A"/>
    <w:rsid w:val="000E3B86"/>
    <w:rsid w:val="000E403F"/>
    <w:rsid w:val="000E6C34"/>
    <w:rsid w:val="000E74ED"/>
    <w:rsid w:val="000E76C6"/>
    <w:rsid w:val="000F34AE"/>
    <w:rsid w:val="000F588F"/>
    <w:rsid w:val="000F5F32"/>
    <w:rsid w:val="000F6705"/>
    <w:rsid w:val="000F74E6"/>
    <w:rsid w:val="000F7BE4"/>
    <w:rsid w:val="001008C4"/>
    <w:rsid w:val="0010266D"/>
    <w:rsid w:val="0010295B"/>
    <w:rsid w:val="00106967"/>
    <w:rsid w:val="00110D01"/>
    <w:rsid w:val="001111E1"/>
    <w:rsid w:val="001112D6"/>
    <w:rsid w:val="00112C72"/>
    <w:rsid w:val="00112CBF"/>
    <w:rsid w:val="001140FE"/>
    <w:rsid w:val="00116E9C"/>
    <w:rsid w:val="001175A4"/>
    <w:rsid w:val="00117C5C"/>
    <w:rsid w:val="00120144"/>
    <w:rsid w:val="00120870"/>
    <w:rsid w:val="00120D18"/>
    <w:rsid w:val="00126A90"/>
    <w:rsid w:val="00127127"/>
    <w:rsid w:val="001279AF"/>
    <w:rsid w:val="00130998"/>
    <w:rsid w:val="0013165F"/>
    <w:rsid w:val="00133AAB"/>
    <w:rsid w:val="00133DFE"/>
    <w:rsid w:val="00134892"/>
    <w:rsid w:val="00134F95"/>
    <w:rsid w:val="00135801"/>
    <w:rsid w:val="001370AA"/>
    <w:rsid w:val="00137B4E"/>
    <w:rsid w:val="00140133"/>
    <w:rsid w:val="00140A9D"/>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3362"/>
    <w:rsid w:val="00174A57"/>
    <w:rsid w:val="00175DE9"/>
    <w:rsid w:val="001773BE"/>
    <w:rsid w:val="00177832"/>
    <w:rsid w:val="00181E18"/>
    <w:rsid w:val="00182065"/>
    <w:rsid w:val="00184A80"/>
    <w:rsid w:val="00184C79"/>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00BF"/>
    <w:rsid w:val="001A396B"/>
    <w:rsid w:val="001A3A02"/>
    <w:rsid w:val="001A5FE0"/>
    <w:rsid w:val="001A6B51"/>
    <w:rsid w:val="001A6FC9"/>
    <w:rsid w:val="001A7AB1"/>
    <w:rsid w:val="001A7D1A"/>
    <w:rsid w:val="001B15F8"/>
    <w:rsid w:val="001B2E4D"/>
    <w:rsid w:val="001B3F33"/>
    <w:rsid w:val="001B4C67"/>
    <w:rsid w:val="001C1015"/>
    <w:rsid w:val="001C28F2"/>
    <w:rsid w:val="001C3297"/>
    <w:rsid w:val="001C626E"/>
    <w:rsid w:val="001C62A5"/>
    <w:rsid w:val="001C69AC"/>
    <w:rsid w:val="001C6A36"/>
    <w:rsid w:val="001C7A76"/>
    <w:rsid w:val="001D0660"/>
    <w:rsid w:val="001D0E9A"/>
    <w:rsid w:val="001D0F0A"/>
    <w:rsid w:val="001D24BE"/>
    <w:rsid w:val="001D30BF"/>
    <w:rsid w:val="001D32FF"/>
    <w:rsid w:val="001D4DC6"/>
    <w:rsid w:val="001D61FC"/>
    <w:rsid w:val="001D67E4"/>
    <w:rsid w:val="001D6B43"/>
    <w:rsid w:val="001D7560"/>
    <w:rsid w:val="001E1723"/>
    <w:rsid w:val="001E4A24"/>
    <w:rsid w:val="001E4BB5"/>
    <w:rsid w:val="001E506A"/>
    <w:rsid w:val="001E536B"/>
    <w:rsid w:val="001E53AE"/>
    <w:rsid w:val="001E5782"/>
    <w:rsid w:val="001E5D1F"/>
    <w:rsid w:val="001E61C9"/>
    <w:rsid w:val="001E640C"/>
    <w:rsid w:val="001E6499"/>
    <w:rsid w:val="001F0995"/>
    <w:rsid w:val="001F0AC3"/>
    <w:rsid w:val="001F191A"/>
    <w:rsid w:val="001F5445"/>
    <w:rsid w:val="002004E6"/>
    <w:rsid w:val="00200FA0"/>
    <w:rsid w:val="00201577"/>
    <w:rsid w:val="00201F02"/>
    <w:rsid w:val="00202C1E"/>
    <w:rsid w:val="00204EDB"/>
    <w:rsid w:val="002066F7"/>
    <w:rsid w:val="002069AA"/>
    <w:rsid w:val="00207AB1"/>
    <w:rsid w:val="002105B5"/>
    <w:rsid w:val="0021330D"/>
    <w:rsid w:val="002144B2"/>
    <w:rsid w:val="00216264"/>
    <w:rsid w:val="00217565"/>
    <w:rsid w:val="002179E4"/>
    <w:rsid w:val="00217F7F"/>
    <w:rsid w:val="0022465C"/>
    <w:rsid w:val="00224E23"/>
    <w:rsid w:val="002251D3"/>
    <w:rsid w:val="00227F0D"/>
    <w:rsid w:val="002320C4"/>
    <w:rsid w:val="0023322A"/>
    <w:rsid w:val="00234B5D"/>
    <w:rsid w:val="0023621A"/>
    <w:rsid w:val="00236527"/>
    <w:rsid w:val="0023758A"/>
    <w:rsid w:val="00240415"/>
    <w:rsid w:val="00243A7B"/>
    <w:rsid w:val="002470CD"/>
    <w:rsid w:val="002508EE"/>
    <w:rsid w:val="0025231B"/>
    <w:rsid w:val="002523F4"/>
    <w:rsid w:val="00252575"/>
    <w:rsid w:val="002539F0"/>
    <w:rsid w:val="00254E49"/>
    <w:rsid w:val="00256756"/>
    <w:rsid w:val="002602B2"/>
    <w:rsid w:val="00261FB2"/>
    <w:rsid w:val="002634AA"/>
    <w:rsid w:val="00265C47"/>
    <w:rsid w:val="00267814"/>
    <w:rsid w:val="00270517"/>
    <w:rsid w:val="00272548"/>
    <w:rsid w:val="00276C64"/>
    <w:rsid w:val="002803A7"/>
    <w:rsid w:val="00282402"/>
    <w:rsid w:val="0028629E"/>
    <w:rsid w:val="00286D2E"/>
    <w:rsid w:val="002877F7"/>
    <w:rsid w:val="002918FA"/>
    <w:rsid w:val="00291C56"/>
    <w:rsid w:val="00294FC5"/>
    <w:rsid w:val="00296178"/>
    <w:rsid w:val="00296193"/>
    <w:rsid w:val="002965F6"/>
    <w:rsid w:val="00296D0E"/>
    <w:rsid w:val="002979D7"/>
    <w:rsid w:val="002A17D9"/>
    <w:rsid w:val="002A2061"/>
    <w:rsid w:val="002A5A50"/>
    <w:rsid w:val="002B2BFC"/>
    <w:rsid w:val="002B395C"/>
    <w:rsid w:val="002C117F"/>
    <w:rsid w:val="002C1570"/>
    <w:rsid w:val="002C1DD9"/>
    <w:rsid w:val="002C362B"/>
    <w:rsid w:val="002D068B"/>
    <w:rsid w:val="002D1D65"/>
    <w:rsid w:val="002D52B1"/>
    <w:rsid w:val="002D58B5"/>
    <w:rsid w:val="002D63EC"/>
    <w:rsid w:val="002D6E00"/>
    <w:rsid w:val="002D6E4E"/>
    <w:rsid w:val="002D7771"/>
    <w:rsid w:val="002D7F02"/>
    <w:rsid w:val="002E0AA6"/>
    <w:rsid w:val="002E139E"/>
    <w:rsid w:val="002E3708"/>
    <w:rsid w:val="002E49CB"/>
    <w:rsid w:val="002E754B"/>
    <w:rsid w:val="002E7C40"/>
    <w:rsid w:val="002F2F30"/>
    <w:rsid w:val="002F2F54"/>
    <w:rsid w:val="002F3545"/>
    <w:rsid w:val="002F406A"/>
    <w:rsid w:val="002F4DFD"/>
    <w:rsid w:val="002F5458"/>
    <w:rsid w:val="002F56B0"/>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5D92"/>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58C1"/>
    <w:rsid w:val="003A775A"/>
    <w:rsid w:val="003B1041"/>
    <w:rsid w:val="003B2C0C"/>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C6F59"/>
    <w:rsid w:val="003D0E30"/>
    <w:rsid w:val="003D1C04"/>
    <w:rsid w:val="003D2950"/>
    <w:rsid w:val="003D319E"/>
    <w:rsid w:val="003D4554"/>
    <w:rsid w:val="003D5C02"/>
    <w:rsid w:val="003D6969"/>
    <w:rsid w:val="003D7E54"/>
    <w:rsid w:val="003E099C"/>
    <w:rsid w:val="003E1D49"/>
    <w:rsid w:val="003E1EB7"/>
    <w:rsid w:val="003E280B"/>
    <w:rsid w:val="003E2F41"/>
    <w:rsid w:val="003E5B91"/>
    <w:rsid w:val="003F1C8D"/>
    <w:rsid w:val="003F33D2"/>
    <w:rsid w:val="003F41CE"/>
    <w:rsid w:val="003F5AC9"/>
    <w:rsid w:val="003F6384"/>
    <w:rsid w:val="00401F89"/>
    <w:rsid w:val="0040301F"/>
    <w:rsid w:val="004034F6"/>
    <w:rsid w:val="00403809"/>
    <w:rsid w:val="004044F7"/>
    <w:rsid w:val="00404BBA"/>
    <w:rsid w:val="00405861"/>
    <w:rsid w:val="00410633"/>
    <w:rsid w:val="004121E1"/>
    <w:rsid w:val="004131F7"/>
    <w:rsid w:val="00413341"/>
    <w:rsid w:val="0041372F"/>
    <w:rsid w:val="004145AA"/>
    <w:rsid w:val="004148CF"/>
    <w:rsid w:val="00420125"/>
    <w:rsid w:val="004251E5"/>
    <w:rsid w:val="00425928"/>
    <w:rsid w:val="00427480"/>
    <w:rsid w:val="00433067"/>
    <w:rsid w:val="00433A74"/>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53C2F"/>
    <w:rsid w:val="00462861"/>
    <w:rsid w:val="00464D34"/>
    <w:rsid w:val="00467580"/>
    <w:rsid w:val="004701B0"/>
    <w:rsid w:val="004702FB"/>
    <w:rsid w:val="00471503"/>
    <w:rsid w:val="00472A48"/>
    <w:rsid w:val="00473525"/>
    <w:rsid w:val="0047711C"/>
    <w:rsid w:val="00477C3B"/>
    <w:rsid w:val="00484066"/>
    <w:rsid w:val="004941B5"/>
    <w:rsid w:val="004941ED"/>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085"/>
    <w:rsid w:val="004B3AFB"/>
    <w:rsid w:val="004B3ED8"/>
    <w:rsid w:val="004B472B"/>
    <w:rsid w:val="004B56C5"/>
    <w:rsid w:val="004B7F5C"/>
    <w:rsid w:val="004C2356"/>
    <w:rsid w:val="004C3458"/>
    <w:rsid w:val="004C4204"/>
    <w:rsid w:val="004C59B3"/>
    <w:rsid w:val="004C637C"/>
    <w:rsid w:val="004C6B88"/>
    <w:rsid w:val="004D0466"/>
    <w:rsid w:val="004D2408"/>
    <w:rsid w:val="004D2F9F"/>
    <w:rsid w:val="004D3704"/>
    <w:rsid w:val="004D45C1"/>
    <w:rsid w:val="004D5554"/>
    <w:rsid w:val="004D579F"/>
    <w:rsid w:val="004D5BA1"/>
    <w:rsid w:val="004D6A0E"/>
    <w:rsid w:val="004D6B45"/>
    <w:rsid w:val="004E1484"/>
    <w:rsid w:val="004E222E"/>
    <w:rsid w:val="004E22F9"/>
    <w:rsid w:val="004E38D2"/>
    <w:rsid w:val="004E59DC"/>
    <w:rsid w:val="004F02BD"/>
    <w:rsid w:val="004F2927"/>
    <w:rsid w:val="004F53A9"/>
    <w:rsid w:val="004F77C4"/>
    <w:rsid w:val="004F79D0"/>
    <w:rsid w:val="00500126"/>
    <w:rsid w:val="005012D5"/>
    <w:rsid w:val="00501FC8"/>
    <w:rsid w:val="00504CB7"/>
    <w:rsid w:val="00505F62"/>
    <w:rsid w:val="00505FF8"/>
    <w:rsid w:val="005131B3"/>
    <w:rsid w:val="0051451C"/>
    <w:rsid w:val="00517420"/>
    <w:rsid w:val="0052001C"/>
    <w:rsid w:val="00520CDD"/>
    <w:rsid w:val="0052142A"/>
    <w:rsid w:val="00524F1D"/>
    <w:rsid w:val="0052500C"/>
    <w:rsid w:val="00525667"/>
    <w:rsid w:val="005314F3"/>
    <w:rsid w:val="005322D7"/>
    <w:rsid w:val="005324DD"/>
    <w:rsid w:val="00533D88"/>
    <w:rsid w:val="005346C7"/>
    <w:rsid w:val="0053510E"/>
    <w:rsid w:val="00535286"/>
    <w:rsid w:val="0053655A"/>
    <w:rsid w:val="005423BF"/>
    <w:rsid w:val="00542937"/>
    <w:rsid w:val="005429F9"/>
    <w:rsid w:val="00543C3C"/>
    <w:rsid w:val="00547004"/>
    <w:rsid w:val="00552DDA"/>
    <w:rsid w:val="00554719"/>
    <w:rsid w:val="005547CE"/>
    <w:rsid w:val="005557A8"/>
    <w:rsid w:val="00556CF2"/>
    <w:rsid w:val="00557C57"/>
    <w:rsid w:val="00560A26"/>
    <w:rsid w:val="00562EBC"/>
    <w:rsid w:val="00563248"/>
    <w:rsid w:val="00563976"/>
    <w:rsid w:val="00564690"/>
    <w:rsid w:val="00566418"/>
    <w:rsid w:val="00572C2C"/>
    <w:rsid w:val="005733C2"/>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2F89"/>
    <w:rsid w:val="005A51CE"/>
    <w:rsid w:val="005A5922"/>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130"/>
    <w:rsid w:val="005C3BD9"/>
    <w:rsid w:val="005C4475"/>
    <w:rsid w:val="005C4B3B"/>
    <w:rsid w:val="005D3196"/>
    <w:rsid w:val="005D4684"/>
    <w:rsid w:val="005D4A3D"/>
    <w:rsid w:val="005D574F"/>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44BE"/>
    <w:rsid w:val="005F6B65"/>
    <w:rsid w:val="005F74C3"/>
    <w:rsid w:val="005F7EFE"/>
    <w:rsid w:val="006003D5"/>
    <w:rsid w:val="006005EE"/>
    <w:rsid w:val="00601ACD"/>
    <w:rsid w:val="0060531A"/>
    <w:rsid w:val="0060627F"/>
    <w:rsid w:val="006067BE"/>
    <w:rsid w:val="00607F47"/>
    <w:rsid w:val="00610E1F"/>
    <w:rsid w:val="006127D9"/>
    <w:rsid w:val="006135B6"/>
    <w:rsid w:val="00615FF5"/>
    <w:rsid w:val="00617CE2"/>
    <w:rsid w:val="00620113"/>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57E83"/>
    <w:rsid w:val="0066056F"/>
    <w:rsid w:val="00660827"/>
    <w:rsid w:val="006616C6"/>
    <w:rsid w:val="00661BBF"/>
    <w:rsid w:val="00661C54"/>
    <w:rsid w:val="00667950"/>
    <w:rsid w:val="006709C7"/>
    <w:rsid w:val="00673F39"/>
    <w:rsid w:val="00675EE0"/>
    <w:rsid w:val="006761D5"/>
    <w:rsid w:val="00677487"/>
    <w:rsid w:val="00677E14"/>
    <w:rsid w:val="00680EE0"/>
    <w:rsid w:val="00681B51"/>
    <w:rsid w:val="00681E19"/>
    <w:rsid w:val="00682EFC"/>
    <w:rsid w:val="006831E2"/>
    <w:rsid w:val="0068329B"/>
    <w:rsid w:val="00683D8A"/>
    <w:rsid w:val="006908CC"/>
    <w:rsid w:val="00691755"/>
    <w:rsid w:val="0069342D"/>
    <w:rsid w:val="00693723"/>
    <w:rsid w:val="0069394C"/>
    <w:rsid w:val="006945C7"/>
    <w:rsid w:val="00696190"/>
    <w:rsid w:val="006975C6"/>
    <w:rsid w:val="006A08EF"/>
    <w:rsid w:val="006A1FDA"/>
    <w:rsid w:val="006A29F0"/>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4B82"/>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66D"/>
    <w:rsid w:val="006F2CE6"/>
    <w:rsid w:val="006F3205"/>
    <w:rsid w:val="006F77E6"/>
    <w:rsid w:val="00700382"/>
    <w:rsid w:val="007003BE"/>
    <w:rsid w:val="00700675"/>
    <w:rsid w:val="00706F8F"/>
    <w:rsid w:val="007109D5"/>
    <w:rsid w:val="00713515"/>
    <w:rsid w:val="00714E86"/>
    <w:rsid w:val="007168B1"/>
    <w:rsid w:val="0071703B"/>
    <w:rsid w:val="0072068D"/>
    <w:rsid w:val="00721F45"/>
    <w:rsid w:val="00723088"/>
    <w:rsid w:val="00724DB1"/>
    <w:rsid w:val="0072551B"/>
    <w:rsid w:val="007257A2"/>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49E"/>
    <w:rsid w:val="00741DB9"/>
    <w:rsid w:val="00744106"/>
    <w:rsid w:val="00744280"/>
    <w:rsid w:val="00744822"/>
    <w:rsid w:val="00746E15"/>
    <w:rsid w:val="00752C71"/>
    <w:rsid w:val="007538E6"/>
    <w:rsid w:val="0075462E"/>
    <w:rsid w:val="00755B46"/>
    <w:rsid w:val="00756325"/>
    <w:rsid w:val="00756CD0"/>
    <w:rsid w:val="00757000"/>
    <w:rsid w:val="007600F5"/>
    <w:rsid w:val="00760652"/>
    <w:rsid w:val="00760EF7"/>
    <w:rsid w:val="00761C53"/>
    <w:rsid w:val="007626CA"/>
    <w:rsid w:val="007628F1"/>
    <w:rsid w:val="00762AE1"/>
    <w:rsid w:val="00762BF6"/>
    <w:rsid w:val="00762F36"/>
    <w:rsid w:val="00764837"/>
    <w:rsid w:val="00764956"/>
    <w:rsid w:val="00764FB9"/>
    <w:rsid w:val="00765C4F"/>
    <w:rsid w:val="0076602F"/>
    <w:rsid w:val="0076623D"/>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025"/>
    <w:rsid w:val="0079633E"/>
    <w:rsid w:val="00797DA5"/>
    <w:rsid w:val="007A02C8"/>
    <w:rsid w:val="007A0CE8"/>
    <w:rsid w:val="007A292E"/>
    <w:rsid w:val="007A2B93"/>
    <w:rsid w:val="007A6515"/>
    <w:rsid w:val="007A6A2F"/>
    <w:rsid w:val="007A7866"/>
    <w:rsid w:val="007B1ED0"/>
    <w:rsid w:val="007B3017"/>
    <w:rsid w:val="007B40B4"/>
    <w:rsid w:val="007B410D"/>
    <w:rsid w:val="007B5A2C"/>
    <w:rsid w:val="007B644E"/>
    <w:rsid w:val="007C00F0"/>
    <w:rsid w:val="007C1F72"/>
    <w:rsid w:val="007C2067"/>
    <w:rsid w:val="007C2A7A"/>
    <w:rsid w:val="007C371A"/>
    <w:rsid w:val="007C3EA0"/>
    <w:rsid w:val="007C44E7"/>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1FC"/>
    <w:rsid w:val="007E6C40"/>
    <w:rsid w:val="007F13AF"/>
    <w:rsid w:val="007F35C2"/>
    <w:rsid w:val="007F4821"/>
    <w:rsid w:val="007F52ED"/>
    <w:rsid w:val="007F63DE"/>
    <w:rsid w:val="007F6CA5"/>
    <w:rsid w:val="00800C52"/>
    <w:rsid w:val="00801702"/>
    <w:rsid w:val="00804064"/>
    <w:rsid w:val="0080688E"/>
    <w:rsid w:val="00807EE9"/>
    <w:rsid w:val="00811A01"/>
    <w:rsid w:val="00814077"/>
    <w:rsid w:val="0081481B"/>
    <w:rsid w:val="00814E94"/>
    <w:rsid w:val="00816944"/>
    <w:rsid w:val="00817885"/>
    <w:rsid w:val="008202BC"/>
    <w:rsid w:val="00820D18"/>
    <w:rsid w:val="008235B1"/>
    <w:rsid w:val="00825077"/>
    <w:rsid w:val="008251F7"/>
    <w:rsid w:val="00826652"/>
    <w:rsid w:val="00826A87"/>
    <w:rsid w:val="0082745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55B0E"/>
    <w:rsid w:val="00863BDE"/>
    <w:rsid w:val="008649BE"/>
    <w:rsid w:val="008674DC"/>
    <w:rsid w:val="008676DC"/>
    <w:rsid w:val="00872C33"/>
    <w:rsid w:val="0087561F"/>
    <w:rsid w:val="00875D38"/>
    <w:rsid w:val="008833CA"/>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344"/>
    <w:rsid w:val="008D6BA6"/>
    <w:rsid w:val="008D73AE"/>
    <w:rsid w:val="008D7B0B"/>
    <w:rsid w:val="008E051B"/>
    <w:rsid w:val="008E112F"/>
    <w:rsid w:val="008E56DD"/>
    <w:rsid w:val="008E617A"/>
    <w:rsid w:val="008E7F3F"/>
    <w:rsid w:val="008F0208"/>
    <w:rsid w:val="008F1F8B"/>
    <w:rsid w:val="008F2731"/>
    <w:rsid w:val="008F3631"/>
    <w:rsid w:val="008F3A22"/>
    <w:rsid w:val="008F4BB4"/>
    <w:rsid w:val="008F5044"/>
    <w:rsid w:val="008F6877"/>
    <w:rsid w:val="00900D8A"/>
    <w:rsid w:val="00901285"/>
    <w:rsid w:val="00901F6B"/>
    <w:rsid w:val="009034E8"/>
    <w:rsid w:val="00903948"/>
    <w:rsid w:val="00904C51"/>
    <w:rsid w:val="009077F2"/>
    <w:rsid w:val="0090780E"/>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47D14"/>
    <w:rsid w:val="00950C0B"/>
    <w:rsid w:val="009532E1"/>
    <w:rsid w:val="00953FFE"/>
    <w:rsid w:val="0095677B"/>
    <w:rsid w:val="00957B8F"/>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0EDC"/>
    <w:rsid w:val="00981A60"/>
    <w:rsid w:val="00982244"/>
    <w:rsid w:val="00985334"/>
    <w:rsid w:val="00986B5C"/>
    <w:rsid w:val="00987108"/>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0A2"/>
    <w:rsid w:val="009B756B"/>
    <w:rsid w:val="009C0B56"/>
    <w:rsid w:val="009C0C44"/>
    <w:rsid w:val="009C11D0"/>
    <w:rsid w:val="009C1757"/>
    <w:rsid w:val="009C2532"/>
    <w:rsid w:val="009C2A10"/>
    <w:rsid w:val="009C337C"/>
    <w:rsid w:val="009C5B8F"/>
    <w:rsid w:val="009C7175"/>
    <w:rsid w:val="009D133E"/>
    <w:rsid w:val="009D1A88"/>
    <w:rsid w:val="009D3474"/>
    <w:rsid w:val="009D481F"/>
    <w:rsid w:val="009D6169"/>
    <w:rsid w:val="009E0602"/>
    <w:rsid w:val="009E10AF"/>
    <w:rsid w:val="009E1328"/>
    <w:rsid w:val="009E3EA1"/>
    <w:rsid w:val="009E58A0"/>
    <w:rsid w:val="009E5A8C"/>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57645"/>
    <w:rsid w:val="00A57D01"/>
    <w:rsid w:val="00A623EE"/>
    <w:rsid w:val="00A62405"/>
    <w:rsid w:val="00A6568E"/>
    <w:rsid w:val="00A66504"/>
    <w:rsid w:val="00A668DC"/>
    <w:rsid w:val="00A70313"/>
    <w:rsid w:val="00A7059C"/>
    <w:rsid w:val="00A72B0B"/>
    <w:rsid w:val="00A734A5"/>
    <w:rsid w:val="00A73BFA"/>
    <w:rsid w:val="00A77058"/>
    <w:rsid w:val="00A835B6"/>
    <w:rsid w:val="00A84A03"/>
    <w:rsid w:val="00A8726D"/>
    <w:rsid w:val="00A87FE9"/>
    <w:rsid w:val="00A91B02"/>
    <w:rsid w:val="00A92B9E"/>
    <w:rsid w:val="00A930A3"/>
    <w:rsid w:val="00A93255"/>
    <w:rsid w:val="00A938EF"/>
    <w:rsid w:val="00A94550"/>
    <w:rsid w:val="00A965E7"/>
    <w:rsid w:val="00A96F25"/>
    <w:rsid w:val="00AA0829"/>
    <w:rsid w:val="00AA0C65"/>
    <w:rsid w:val="00AA2AC5"/>
    <w:rsid w:val="00AA2E49"/>
    <w:rsid w:val="00AA4150"/>
    <w:rsid w:val="00AA4B1E"/>
    <w:rsid w:val="00AA76A7"/>
    <w:rsid w:val="00AB0906"/>
    <w:rsid w:val="00AB51F6"/>
    <w:rsid w:val="00AC0291"/>
    <w:rsid w:val="00AC27E7"/>
    <w:rsid w:val="00AC565E"/>
    <w:rsid w:val="00AD0ABB"/>
    <w:rsid w:val="00AD4C56"/>
    <w:rsid w:val="00AE07EE"/>
    <w:rsid w:val="00AE2009"/>
    <w:rsid w:val="00AE2B07"/>
    <w:rsid w:val="00AE2E86"/>
    <w:rsid w:val="00AE5B25"/>
    <w:rsid w:val="00AE724E"/>
    <w:rsid w:val="00AE7F0B"/>
    <w:rsid w:val="00AF15FF"/>
    <w:rsid w:val="00AF1F2F"/>
    <w:rsid w:val="00AF2F43"/>
    <w:rsid w:val="00AF2FF8"/>
    <w:rsid w:val="00AF310E"/>
    <w:rsid w:val="00AF4769"/>
    <w:rsid w:val="00AF65BC"/>
    <w:rsid w:val="00AF7FB0"/>
    <w:rsid w:val="00B003D2"/>
    <w:rsid w:val="00B01637"/>
    <w:rsid w:val="00B01850"/>
    <w:rsid w:val="00B04046"/>
    <w:rsid w:val="00B05771"/>
    <w:rsid w:val="00B06052"/>
    <w:rsid w:val="00B07382"/>
    <w:rsid w:val="00B07999"/>
    <w:rsid w:val="00B11A13"/>
    <w:rsid w:val="00B12828"/>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8FB"/>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693E"/>
    <w:rsid w:val="00B57053"/>
    <w:rsid w:val="00B601B4"/>
    <w:rsid w:val="00B61B48"/>
    <w:rsid w:val="00B6519D"/>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D25"/>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12CB"/>
    <w:rsid w:val="00C021AE"/>
    <w:rsid w:val="00C02399"/>
    <w:rsid w:val="00C02EF0"/>
    <w:rsid w:val="00C045B7"/>
    <w:rsid w:val="00C10EC4"/>
    <w:rsid w:val="00C125C6"/>
    <w:rsid w:val="00C16647"/>
    <w:rsid w:val="00C17FE0"/>
    <w:rsid w:val="00C2164A"/>
    <w:rsid w:val="00C21CE2"/>
    <w:rsid w:val="00C21FEA"/>
    <w:rsid w:val="00C22539"/>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2D07"/>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5F19"/>
    <w:rsid w:val="00CB1FFC"/>
    <w:rsid w:val="00CB37CB"/>
    <w:rsid w:val="00CB3976"/>
    <w:rsid w:val="00CB4405"/>
    <w:rsid w:val="00CB54FD"/>
    <w:rsid w:val="00CB71BB"/>
    <w:rsid w:val="00CC009B"/>
    <w:rsid w:val="00CC2AA0"/>
    <w:rsid w:val="00CC7AC3"/>
    <w:rsid w:val="00CD2507"/>
    <w:rsid w:val="00CD30A4"/>
    <w:rsid w:val="00CD494B"/>
    <w:rsid w:val="00CD6CE0"/>
    <w:rsid w:val="00CD6E25"/>
    <w:rsid w:val="00CE05C2"/>
    <w:rsid w:val="00CE3ACE"/>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07825"/>
    <w:rsid w:val="00D107EF"/>
    <w:rsid w:val="00D108AB"/>
    <w:rsid w:val="00D1175D"/>
    <w:rsid w:val="00D11E5C"/>
    <w:rsid w:val="00D13403"/>
    <w:rsid w:val="00D14A6E"/>
    <w:rsid w:val="00D15A1C"/>
    <w:rsid w:val="00D15AF5"/>
    <w:rsid w:val="00D176E2"/>
    <w:rsid w:val="00D17AAB"/>
    <w:rsid w:val="00D17E5C"/>
    <w:rsid w:val="00D24FD6"/>
    <w:rsid w:val="00D251E1"/>
    <w:rsid w:val="00D26562"/>
    <w:rsid w:val="00D3450B"/>
    <w:rsid w:val="00D34780"/>
    <w:rsid w:val="00D34C04"/>
    <w:rsid w:val="00D35366"/>
    <w:rsid w:val="00D379CF"/>
    <w:rsid w:val="00D411FA"/>
    <w:rsid w:val="00D41D56"/>
    <w:rsid w:val="00D421C8"/>
    <w:rsid w:val="00D42C99"/>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522"/>
    <w:rsid w:val="00D71612"/>
    <w:rsid w:val="00D71B4A"/>
    <w:rsid w:val="00D722E1"/>
    <w:rsid w:val="00D73614"/>
    <w:rsid w:val="00D7467F"/>
    <w:rsid w:val="00D7485E"/>
    <w:rsid w:val="00D74CF7"/>
    <w:rsid w:val="00D74E15"/>
    <w:rsid w:val="00D82F54"/>
    <w:rsid w:val="00D83775"/>
    <w:rsid w:val="00D843A1"/>
    <w:rsid w:val="00D85427"/>
    <w:rsid w:val="00D8608B"/>
    <w:rsid w:val="00D8670C"/>
    <w:rsid w:val="00D86F81"/>
    <w:rsid w:val="00D90DD8"/>
    <w:rsid w:val="00D91A29"/>
    <w:rsid w:val="00D931BF"/>
    <w:rsid w:val="00D935A7"/>
    <w:rsid w:val="00D937AA"/>
    <w:rsid w:val="00D95141"/>
    <w:rsid w:val="00D9542D"/>
    <w:rsid w:val="00D963EA"/>
    <w:rsid w:val="00D97365"/>
    <w:rsid w:val="00DA0080"/>
    <w:rsid w:val="00DA1D57"/>
    <w:rsid w:val="00DA3173"/>
    <w:rsid w:val="00DA33A0"/>
    <w:rsid w:val="00DA3B6E"/>
    <w:rsid w:val="00DB089E"/>
    <w:rsid w:val="00DB2AA9"/>
    <w:rsid w:val="00DB4167"/>
    <w:rsid w:val="00DB4F7A"/>
    <w:rsid w:val="00DB67AB"/>
    <w:rsid w:val="00DB7175"/>
    <w:rsid w:val="00DC0ADF"/>
    <w:rsid w:val="00DC145D"/>
    <w:rsid w:val="00DC250D"/>
    <w:rsid w:val="00DC2AE8"/>
    <w:rsid w:val="00DC3021"/>
    <w:rsid w:val="00DC3093"/>
    <w:rsid w:val="00DC324A"/>
    <w:rsid w:val="00DC479B"/>
    <w:rsid w:val="00DC6CC7"/>
    <w:rsid w:val="00DD03A3"/>
    <w:rsid w:val="00DD073B"/>
    <w:rsid w:val="00DD0B6B"/>
    <w:rsid w:val="00DD2FA1"/>
    <w:rsid w:val="00DD4D02"/>
    <w:rsid w:val="00DD52A1"/>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473"/>
    <w:rsid w:val="00E056F1"/>
    <w:rsid w:val="00E06A8E"/>
    <w:rsid w:val="00E06D2D"/>
    <w:rsid w:val="00E06F8D"/>
    <w:rsid w:val="00E07D90"/>
    <w:rsid w:val="00E10662"/>
    <w:rsid w:val="00E115FA"/>
    <w:rsid w:val="00E122DB"/>
    <w:rsid w:val="00E12B51"/>
    <w:rsid w:val="00E13970"/>
    <w:rsid w:val="00E147FC"/>
    <w:rsid w:val="00E156FF"/>
    <w:rsid w:val="00E1639E"/>
    <w:rsid w:val="00E171FD"/>
    <w:rsid w:val="00E208BB"/>
    <w:rsid w:val="00E21027"/>
    <w:rsid w:val="00E277BC"/>
    <w:rsid w:val="00E30F9D"/>
    <w:rsid w:val="00E33B9C"/>
    <w:rsid w:val="00E33CAA"/>
    <w:rsid w:val="00E3613B"/>
    <w:rsid w:val="00E36B02"/>
    <w:rsid w:val="00E37141"/>
    <w:rsid w:val="00E378ED"/>
    <w:rsid w:val="00E40231"/>
    <w:rsid w:val="00E409CD"/>
    <w:rsid w:val="00E453F2"/>
    <w:rsid w:val="00E46F50"/>
    <w:rsid w:val="00E47ADA"/>
    <w:rsid w:val="00E52875"/>
    <w:rsid w:val="00E538E4"/>
    <w:rsid w:val="00E5458B"/>
    <w:rsid w:val="00E557CC"/>
    <w:rsid w:val="00E55B9D"/>
    <w:rsid w:val="00E55CDA"/>
    <w:rsid w:val="00E60576"/>
    <w:rsid w:val="00E60C13"/>
    <w:rsid w:val="00E627DD"/>
    <w:rsid w:val="00E63775"/>
    <w:rsid w:val="00E6509F"/>
    <w:rsid w:val="00E654B8"/>
    <w:rsid w:val="00E66C92"/>
    <w:rsid w:val="00E66CE8"/>
    <w:rsid w:val="00E7054C"/>
    <w:rsid w:val="00E70DEF"/>
    <w:rsid w:val="00E75C92"/>
    <w:rsid w:val="00E77650"/>
    <w:rsid w:val="00E77DD7"/>
    <w:rsid w:val="00E85F71"/>
    <w:rsid w:val="00E87CD5"/>
    <w:rsid w:val="00E90D31"/>
    <w:rsid w:val="00E91639"/>
    <w:rsid w:val="00E92745"/>
    <w:rsid w:val="00E96C84"/>
    <w:rsid w:val="00E9730B"/>
    <w:rsid w:val="00EA04BE"/>
    <w:rsid w:val="00EA1A54"/>
    <w:rsid w:val="00EA2779"/>
    <w:rsid w:val="00EA473B"/>
    <w:rsid w:val="00EA592A"/>
    <w:rsid w:val="00EA692D"/>
    <w:rsid w:val="00EA6DD4"/>
    <w:rsid w:val="00EA78E3"/>
    <w:rsid w:val="00EB168D"/>
    <w:rsid w:val="00EB1836"/>
    <w:rsid w:val="00EB1D26"/>
    <w:rsid w:val="00EB22F1"/>
    <w:rsid w:val="00EB43A5"/>
    <w:rsid w:val="00EB5F0E"/>
    <w:rsid w:val="00EB7BCF"/>
    <w:rsid w:val="00EB7E2F"/>
    <w:rsid w:val="00EC068A"/>
    <w:rsid w:val="00EC0897"/>
    <w:rsid w:val="00EC117C"/>
    <w:rsid w:val="00EC1874"/>
    <w:rsid w:val="00EC28A6"/>
    <w:rsid w:val="00EC3C75"/>
    <w:rsid w:val="00EC4168"/>
    <w:rsid w:val="00EC4ED4"/>
    <w:rsid w:val="00EC526F"/>
    <w:rsid w:val="00EC7BB0"/>
    <w:rsid w:val="00EC7E37"/>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55C2"/>
    <w:rsid w:val="00EF5A33"/>
    <w:rsid w:val="00EF6B35"/>
    <w:rsid w:val="00EF78CF"/>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31F0"/>
    <w:rsid w:val="00F24D15"/>
    <w:rsid w:val="00F313AF"/>
    <w:rsid w:val="00F3261E"/>
    <w:rsid w:val="00F32938"/>
    <w:rsid w:val="00F33F08"/>
    <w:rsid w:val="00F36610"/>
    <w:rsid w:val="00F37ACD"/>
    <w:rsid w:val="00F37BD9"/>
    <w:rsid w:val="00F42BB9"/>
    <w:rsid w:val="00F479D0"/>
    <w:rsid w:val="00F50D5C"/>
    <w:rsid w:val="00F51390"/>
    <w:rsid w:val="00F54CCE"/>
    <w:rsid w:val="00F54EE6"/>
    <w:rsid w:val="00F56BAB"/>
    <w:rsid w:val="00F56F75"/>
    <w:rsid w:val="00F574A0"/>
    <w:rsid w:val="00F57517"/>
    <w:rsid w:val="00F61384"/>
    <w:rsid w:val="00F61B42"/>
    <w:rsid w:val="00F6796F"/>
    <w:rsid w:val="00F712D5"/>
    <w:rsid w:val="00F7500C"/>
    <w:rsid w:val="00F75261"/>
    <w:rsid w:val="00F76404"/>
    <w:rsid w:val="00F8226F"/>
    <w:rsid w:val="00F851F3"/>
    <w:rsid w:val="00F8533E"/>
    <w:rsid w:val="00F86620"/>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1"/>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numbering" w:customStyle="1" w:styleId="List261">
    <w:name w:val="List 261"/>
    <w:basedOn w:val="Brezseznama"/>
    <w:rsid w:val="004F53A9"/>
  </w:style>
  <w:style w:type="character" w:customStyle="1" w:styleId="OdstavekseznamaZnak">
    <w:name w:val="Odstavek seznama Znak"/>
    <w:link w:val="Odstavekseznama"/>
    <w:locked/>
    <w:rsid w:val="00980EDC"/>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C4894-D2CC-46CF-AE99-1B81141E6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2968</Words>
  <Characters>16924</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Verdnik Valerija</cp:lastModifiedBy>
  <cp:revision>43</cp:revision>
  <cp:lastPrinted>2019-02-25T11:38:00Z</cp:lastPrinted>
  <dcterms:created xsi:type="dcterms:W3CDTF">2024-07-03T07:33:00Z</dcterms:created>
  <dcterms:modified xsi:type="dcterms:W3CDTF">2026-09-02T12:27:00Z</dcterms:modified>
</cp:coreProperties>
</file>